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F6BC" w14:textId="77777777" w:rsidR="00D6569E" w:rsidRPr="005562F1" w:rsidRDefault="00EC2F5D" w:rsidP="005562F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pict w14:anchorId="11919917">
          <v:group id="_x0000_s1046" style="position:absolute;left:0;text-align:left;margin-left:35.9pt;margin-top:165.4pt;width:541.6pt;height:10.2pt;z-index:-251662336;mso-position-horizontal-relative:page;mso-position-vertical-relative:page" coordorigin="718,3308" coordsize="10832,204">
            <v:shape id="_x0000_s1049" style="position:absolute;left:741;top:3320;width:1392;height:183" coordorigin="741,3320" coordsize="1392,183" path="m741,3503r1392,l2133,3320r-1392,l741,3503xe" fillcolor="black" stroked="f">
              <v:path arrowok="t"/>
            </v:shape>
            <v:shape id="_x0000_s1048" style="position:absolute;left:768;top:3320;width:10779;height:0" coordorigin="768,3320" coordsize="10779,0" path="m768,3320r10779,e" filled="f" strokeweight=".25pt">
              <v:path arrowok="t"/>
            </v:shape>
            <v:shape id="_x0000_s1047" style="position:absolute;left:720;top:3311;width:1288;height:178" coordorigin="720,3311" coordsize="1288,178" path="m720,3489r1288,l2008,3311r-1288,l720,3489xe" fillcolor="black" stroked="f">
              <v:path arrowok="t"/>
            </v:shape>
            <w10:wrap anchorx="page" anchory="page"/>
          </v:group>
        </w:pict>
      </w:r>
      <w:r w:rsidRPr="005562F1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position w:val="2"/>
          <w:sz w:val="22"/>
          <w:szCs w:val="22"/>
        </w:rPr>
        <w:t>esumes and C</w:t>
      </w:r>
      <w:r w:rsidRPr="005562F1">
        <w:rPr>
          <w:rFonts w:asciiTheme="minorHAnsi" w:eastAsia="Calibri" w:hAnsiTheme="minorHAnsi" w:cstheme="minorHAnsi"/>
          <w:b/>
          <w:spacing w:val="-5"/>
          <w:position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7"/>
          <w:position w:val="2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position w:val="2"/>
          <w:sz w:val="22"/>
          <w:szCs w:val="22"/>
        </w:rPr>
        <w:t xml:space="preserve">er </w:t>
      </w:r>
      <w:r w:rsidRPr="005562F1">
        <w:rPr>
          <w:rFonts w:asciiTheme="minorHAnsi" w:eastAsia="Calibri" w:hAnsiTheme="minorHAnsi" w:cstheme="minorHAnsi"/>
          <w:b/>
          <w:spacing w:val="1"/>
          <w:position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4"/>
          <w:position w:val="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position w:val="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9"/>
          <w:position w:val="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position w:val="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8"/>
          <w:position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position w:val="2"/>
          <w:sz w:val="22"/>
          <w:szCs w:val="22"/>
        </w:rPr>
        <w:t>s</w:t>
      </w:r>
    </w:p>
    <w:p w14:paraId="65764A35" w14:textId="77777777" w:rsidR="00D6569E" w:rsidRPr="005562F1" w:rsidRDefault="00EC2F5D" w:rsidP="005562F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-9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or Social </w:t>
      </w:r>
      <w:r w:rsidRPr="005562F1">
        <w:rPr>
          <w:rFonts w:asciiTheme="minorHAnsi" w:eastAsia="Calibri" w:hAnsiTheme="minorHAnsi" w:cstheme="minorHAnsi"/>
          <w:b/>
          <w:spacing w:val="-2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or</w:t>
      </w:r>
      <w:r w:rsidRPr="005562F1">
        <w:rPr>
          <w:rFonts w:asciiTheme="minorHAnsi" w:eastAsia="Calibri" w:hAnsiTheme="minorHAnsi" w:cstheme="minorHAnsi"/>
          <w:b/>
          <w:spacing w:val="-19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8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0609D123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1A8E52F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076D2221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00C30E9B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5613EFC7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55E28A39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6EDD8558" w14:textId="77777777" w:rsidR="00D6569E" w:rsidRPr="005562F1" w:rsidRDefault="00EC2F5D" w:rsidP="005562F1">
      <w:pPr>
        <w:spacing w:before="7"/>
        <w:ind w:left="3588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Gett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ed on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43517C9A" w14:textId="77777777" w:rsidR="00D6569E" w:rsidRPr="005562F1" w:rsidRDefault="00EC2F5D" w:rsidP="005562F1">
      <w:pPr>
        <w:ind w:left="3588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gs</w:t>
      </w:r>
    </w:p>
    <w:p w14:paraId="2825EEB2" w14:textId="77777777" w:rsidR="00D6569E" w:rsidRPr="005562F1" w:rsidRDefault="00EC2F5D" w:rsidP="005562F1">
      <w:pPr>
        <w:ind w:left="3550" w:right="328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ing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nc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5242F8D5" w14:textId="77777777" w:rsidR="00D6569E" w:rsidRPr="005562F1" w:rsidRDefault="00EC2F5D" w:rsidP="005562F1">
      <w:pPr>
        <w:ind w:left="3550" w:right="3653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tio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6E50D8DF" w14:textId="77777777" w:rsidR="00D6569E" w:rsidRPr="005562F1" w:rsidRDefault="00EC2F5D" w:rsidP="005562F1">
      <w:pPr>
        <w:ind w:left="3550" w:right="373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e’s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rm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</w:p>
    <w:p w14:paraId="2E9CC685" w14:textId="77777777" w:rsidR="00D6569E" w:rsidRPr="005562F1" w:rsidRDefault="00EC2F5D" w:rsidP="005562F1">
      <w:pPr>
        <w:ind w:left="3550" w:right="432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over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w w:val="98"/>
          <w:sz w:val="22"/>
          <w:szCs w:val="22"/>
        </w:rPr>
        <w:t>Letter</w:t>
      </w:r>
    </w:p>
    <w:p w14:paraId="4F78982F" w14:textId="77777777" w:rsidR="00D6569E" w:rsidRPr="005562F1" w:rsidRDefault="00EC2F5D" w:rsidP="005562F1">
      <w:pPr>
        <w:ind w:left="3588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Sam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le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age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</w:p>
    <w:p w14:paraId="607321EF" w14:textId="77777777" w:rsidR="00D6569E" w:rsidRPr="005562F1" w:rsidRDefault="00EC2F5D" w:rsidP="005562F1">
      <w:pPr>
        <w:ind w:left="3550" w:right="3965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Sam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le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ov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w w:val="98"/>
          <w:sz w:val="22"/>
          <w:szCs w:val="22"/>
        </w:rPr>
        <w:t>Letter</w:t>
      </w:r>
    </w:p>
    <w:p w14:paraId="3BE9A604" w14:textId="77777777" w:rsidR="00D6569E" w:rsidRPr="005562F1" w:rsidRDefault="00EC2F5D" w:rsidP="005562F1">
      <w:pPr>
        <w:spacing w:before="2"/>
        <w:ind w:left="3550" w:right="337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Sam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le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-p</w:t>
      </w:r>
      <w:r w:rsidRPr="005562F1">
        <w:rPr>
          <w:rFonts w:asciiTheme="minorHAnsi" w:eastAsia="Calibri" w:hAnsiTheme="minorHAnsi" w:cstheme="minorHAnsi"/>
          <w:sz w:val="22"/>
          <w:szCs w:val="22"/>
        </w:rPr>
        <w:t>age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</w:p>
    <w:p w14:paraId="0D92B947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50DA99C1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6D496D75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4F9145F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528F4585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5D6AE451" w14:textId="77777777" w:rsidR="00D6569E" w:rsidRPr="005562F1" w:rsidRDefault="00D6569E" w:rsidP="005562F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68C5F1EE" w14:textId="77777777" w:rsidR="00D6569E" w:rsidRPr="005562F1" w:rsidRDefault="00EC2F5D" w:rsidP="005562F1">
      <w:pPr>
        <w:ind w:left="3331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pict w14:anchorId="19AAC7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5pt;height:174.6pt">
            <v:imagedata r:id="rId7" o:title=""/>
          </v:shape>
        </w:pict>
      </w:r>
    </w:p>
    <w:p w14:paraId="0CDF36FE" w14:textId="77777777" w:rsidR="00D6569E" w:rsidRPr="005562F1" w:rsidRDefault="00D6569E" w:rsidP="005562F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A4D6797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68C0A56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5755019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708E942A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28D6FB3B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5A70D688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5E2FFEA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60808C0C" w14:textId="77777777" w:rsidR="00D6569E" w:rsidRPr="005562F1" w:rsidRDefault="00EC2F5D" w:rsidP="005562F1">
      <w:pPr>
        <w:spacing w:before="7"/>
        <w:ind w:left="1195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sz w:val="22"/>
          <w:szCs w:val="22"/>
        </w:rPr>
        <w:t>Also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lt 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i/>
          <w:spacing w:val="-2"/>
          <w:sz w:val="22"/>
          <w:szCs w:val="22"/>
        </w:rPr>
        <w:t>J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i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i/>
          <w:spacing w:val="-8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i/>
          <w:spacing w:val="-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i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i/>
          <w:spacing w:val="-1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i/>
          <w:spacing w:val="-1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i/>
          <w:spacing w:val="-8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nt</w:t>
      </w:r>
      <w:r w:rsidRPr="005562F1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rv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i/>
          <w:spacing w:val="-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i/>
          <w:spacing w:val="-1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i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r S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i/>
          <w:spacing w:val="-8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i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i/>
          <w:spacing w:val="4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i/>
          <w:spacing w:val="-1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i/>
          <w:spacing w:val="5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i/>
          <w:spacing w:val="10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E89929C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ECA33E1" w14:textId="77777777" w:rsidR="00D6569E" w:rsidRPr="005562F1" w:rsidRDefault="00D6569E" w:rsidP="005562F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E3503F8" w14:textId="77777777" w:rsidR="00D6569E" w:rsidRPr="005562F1" w:rsidRDefault="00EC2F5D" w:rsidP="005562F1">
      <w:pPr>
        <w:spacing w:before="7"/>
        <w:ind w:left="2793" w:right="1704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eg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La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za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us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nter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 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nt</w:t>
      </w:r>
    </w:p>
    <w:p w14:paraId="02E63B02" w14:textId="77777777" w:rsidR="00D6569E" w:rsidRPr="005562F1" w:rsidRDefault="00EC2F5D" w:rsidP="005562F1">
      <w:pPr>
        <w:ind w:left="3987" w:right="2895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8">
        <w:r w:rsidRPr="005562F1">
          <w:rPr>
            <w:rFonts w:asciiTheme="minorHAnsi" w:eastAsia="Calibri" w:hAnsiTheme="minorHAnsi" w:cstheme="minorHAnsi"/>
            <w:spacing w:val="-1"/>
            <w:sz w:val="22"/>
            <w:szCs w:val="22"/>
          </w:rPr>
          <w:t>ww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w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.</w:t>
        </w:r>
        <w:r w:rsidRPr="005562F1">
          <w:rPr>
            <w:rFonts w:asciiTheme="minorHAnsi" w:eastAsia="Calibri" w:hAnsiTheme="minorHAnsi" w:cstheme="minorHAnsi"/>
            <w:spacing w:val="-1"/>
            <w:sz w:val="22"/>
            <w:szCs w:val="22"/>
          </w:rPr>
          <w:t>s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mi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th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d</w:t>
        </w:r>
        <w:r w:rsidRPr="005562F1">
          <w:rPr>
            <w:rFonts w:asciiTheme="minorHAnsi" w:eastAsia="Calibri" w:hAnsiTheme="minorHAnsi" w:cstheme="minorHAnsi"/>
            <w:spacing w:val="-1"/>
            <w:sz w:val="22"/>
            <w:szCs w:val="22"/>
          </w:rPr>
          <w:t>u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/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5562F1">
          <w:rPr>
            <w:rFonts w:asciiTheme="minorHAnsi" w:eastAsia="Calibri" w:hAnsiTheme="minorHAnsi" w:cstheme="minorHAnsi"/>
            <w:spacing w:val="-2"/>
            <w:sz w:val="22"/>
            <w:szCs w:val="22"/>
          </w:rPr>
          <w:t>r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5562F1">
          <w:rPr>
            <w:rFonts w:asciiTheme="minorHAnsi" w:eastAsia="Calibri" w:hAnsiTheme="minorHAnsi" w:cstheme="minorHAnsi"/>
            <w:spacing w:val="-1"/>
            <w:sz w:val="22"/>
            <w:szCs w:val="22"/>
          </w:rPr>
          <w:t>c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e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nt</w:t>
        </w:r>
        <w:r w:rsidRPr="005562F1">
          <w:rPr>
            <w:rFonts w:asciiTheme="minorHAnsi" w:eastAsia="Calibri" w:hAnsiTheme="minorHAnsi" w:cstheme="minorHAnsi"/>
            <w:spacing w:val="-2"/>
            <w:sz w:val="22"/>
            <w:szCs w:val="22"/>
          </w:rPr>
          <w:t>e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r</w:t>
        </w:r>
      </w:hyperlink>
    </w:p>
    <w:p w14:paraId="55725D38" w14:textId="77777777" w:rsidR="00D6569E" w:rsidRPr="005562F1" w:rsidRDefault="00EC2F5D" w:rsidP="005562F1">
      <w:pPr>
        <w:ind w:left="4783" w:right="368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pict w14:anchorId="47C5586B"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292.5pt;margin-top:4.7pt;width:22.5pt;height:18pt;z-index:-251663360;mso-position-horizontal-relative:page" filled="f" stroked="f">
            <v:textbox inset="0,0,0,0">
              <w:txbxContent>
                <w:p w14:paraId="19710B10" w14:textId="77777777" w:rsidR="00D6569E" w:rsidRDefault="00EC2F5D">
                  <w:pPr>
                    <w:spacing w:before="55"/>
                    <w:ind w:left="221"/>
                  </w:pPr>
                  <w:r>
                    <w:rPr>
                      <w:spacing w:val="-100"/>
                    </w:rPr>
                    <w:t>11111</w:t>
                  </w:r>
                  <w:r>
                    <w:t>1</w:t>
                  </w:r>
                </w:p>
              </w:txbxContent>
            </v:textbox>
            <w10:wrap anchorx="page"/>
          </v:shape>
        </w:pict>
      </w:r>
      <w:r w:rsidRPr="005562F1">
        <w:rPr>
          <w:rFonts w:asciiTheme="minorHAnsi" w:hAnsiTheme="minorHAnsi" w:cstheme="minorHAnsi"/>
          <w:sz w:val="22"/>
          <w:szCs w:val="22"/>
        </w:rPr>
        <w:pict w14:anchorId="78DDE1FA">
          <v:group id="_x0000_s1042" style="position:absolute;left:0;text-align:left;margin-left:292.5pt;margin-top:4.7pt;width:22.5pt;height:18pt;z-index:-251661312;mso-position-horizontal-relative:page" coordorigin="5850,94" coordsize="450,360">
            <v:shape id="_x0000_s1043" style="position:absolute;left:5850;top:94;width:450;height:360" coordorigin="5850,94" coordsize="450,360" path="m5850,454r450,l6300,94r-450,l5850,454xe" stroked="f">
              <v:path arrowok="t"/>
            </v:shape>
            <w10:wrap anchorx="page"/>
          </v:group>
        </w:pic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41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3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-58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5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2582</w:t>
      </w:r>
    </w:p>
    <w:p w14:paraId="1F6F0E9B" w14:textId="77777777" w:rsidR="00D6569E" w:rsidRPr="005562F1" w:rsidRDefault="00EC2F5D" w:rsidP="005562F1">
      <w:pPr>
        <w:ind w:left="4529" w:right="3437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9">
        <w:r w:rsidRPr="005562F1">
          <w:rPr>
            <w:rFonts w:asciiTheme="minorHAnsi" w:eastAsia="Calibri" w:hAnsiTheme="minorHAnsi" w:cstheme="minorHAnsi"/>
            <w:sz w:val="22"/>
            <w:szCs w:val="22"/>
          </w:rPr>
          <w:t>la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z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ar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s</w:t>
        </w:r>
        <w:r w:rsidRPr="005562F1">
          <w:rPr>
            <w:rFonts w:asciiTheme="minorHAnsi" w:eastAsia="Calibri" w:hAnsiTheme="minorHAnsi" w:cstheme="minorHAnsi"/>
            <w:spacing w:val="-2"/>
            <w:sz w:val="22"/>
            <w:szCs w:val="22"/>
          </w:rPr>
          <w:t>@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smi</w:t>
        </w:r>
        <w:r w:rsidRPr="005562F1">
          <w:rPr>
            <w:rFonts w:asciiTheme="minorHAnsi" w:eastAsia="Calibri" w:hAnsiTheme="minorHAnsi" w:cstheme="minorHAnsi"/>
            <w:spacing w:val="-2"/>
            <w:sz w:val="22"/>
            <w:szCs w:val="22"/>
          </w:rPr>
          <w:t>t</w:t>
        </w:r>
        <w:r w:rsidRPr="005562F1">
          <w:rPr>
            <w:rFonts w:asciiTheme="minorHAnsi" w:eastAsia="Calibri" w:hAnsiTheme="minorHAnsi" w:cstheme="minorHAnsi"/>
            <w:spacing w:val="1"/>
            <w:sz w:val="22"/>
            <w:szCs w:val="22"/>
          </w:rPr>
          <w:t>h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.e</w:t>
        </w:r>
        <w:r w:rsidRPr="005562F1">
          <w:rPr>
            <w:rFonts w:asciiTheme="minorHAnsi" w:eastAsia="Calibri" w:hAnsiTheme="minorHAnsi" w:cstheme="minorHAnsi"/>
            <w:spacing w:val="-2"/>
            <w:sz w:val="22"/>
            <w:szCs w:val="22"/>
          </w:rPr>
          <w:t>d</w:t>
        </w:r>
        <w:r w:rsidRPr="005562F1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029011F3" w14:textId="77777777" w:rsidR="00D6569E" w:rsidRPr="005562F1" w:rsidRDefault="00D6569E" w:rsidP="005562F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C0D4F3F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55A61807" w14:textId="77777777" w:rsidR="00D6569E" w:rsidRPr="005562F1" w:rsidRDefault="00EC2F5D" w:rsidP="005562F1">
      <w:pPr>
        <w:spacing w:before="25"/>
        <w:ind w:left="177"/>
        <w:rPr>
          <w:rFonts w:asciiTheme="minorHAnsi" w:eastAsia="Calibri" w:hAnsiTheme="minorHAnsi" w:cstheme="minorHAnsi"/>
          <w:sz w:val="22"/>
          <w:szCs w:val="22"/>
        </w:rPr>
        <w:sectPr w:rsidR="00D6569E" w:rsidRPr="005562F1">
          <w:pgSz w:w="12240" w:h="15840"/>
          <w:pgMar w:top="1140" w:right="1700" w:bottom="0" w:left="620" w:header="720" w:footer="720" w:gutter="0"/>
          <w:cols w:space="720"/>
        </w:sectPr>
      </w:pP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z w:val="22"/>
          <w:szCs w:val="22"/>
        </w:rPr>
        <w:t>v 06/16</w:t>
      </w:r>
    </w:p>
    <w:p w14:paraId="5FF4A3ED" w14:textId="77777777" w:rsidR="00D6569E" w:rsidRPr="005562F1" w:rsidRDefault="00EC2F5D" w:rsidP="005562F1">
      <w:pPr>
        <w:spacing w:before="60"/>
        <w:ind w:left="100" w:right="16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lastRenderedPageBreak/>
        <w:pict w14:anchorId="73331D3E">
          <v:group id="_x0000_s1037" style="position:absolute;left:0;text-align:left;margin-left:25.5pt;margin-top:26.25pt;width:565.5pt;height:748.5pt;z-index:-251659264;mso-position-horizontal-relative:page;mso-position-vertical-relative:page" coordorigin="510,525" coordsize="11310,14970">
            <v:shape id="_x0000_s1041" style="position:absolute;left:1114;top:540;width:0;height:14940" coordorigin="1114,540" coordsize="0,14940" path="m1114,540r,14940e" filled="f" strokecolor="#66c" strokeweight="1.5pt">
              <v:path arrowok="t"/>
            </v:shape>
            <v:shape id="_x0000_s1040" style="position:absolute;left:540;top:1153;width:10800;height:0" coordorigin="540,1153" coordsize="10800,0" path="m540,1153r10800,e" filled="f" strokecolor="#66c" strokeweight="3pt">
              <v:path arrowok="t"/>
            </v:shape>
            <v:shape id="_x0000_s1039" style="position:absolute;left:540;top:15043;width:10800;height:0" coordorigin="540,15043" coordsize="10800,0" path="m540,15043r10800,e" filled="f" strokecolor="#66c" strokeweight="3pt">
              <v:path arrowok="t"/>
            </v:shape>
            <v:shape id="_x0000_s1038" style="position:absolute;left:1260;top:1440;width:10530;height:13548" coordorigin="1260,1440" coordsize="10530,13548" path="m1260,14988r10530,l11790,1440r-10530,l1260,14988xe" stroked="f">
              <v:path arrowok="t"/>
            </v:shape>
            <w10:wrap anchorx="page" anchory="page"/>
          </v:group>
        </w:pic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me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k t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terest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empl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ew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et</w:t>
      </w:r>
      <w:r w:rsidRPr="005562F1">
        <w:rPr>
          <w:rFonts w:asciiTheme="minorHAnsi" w:eastAsia="Calibri" w:hAnsiTheme="minorHAnsi" w:cstheme="minorHAnsi"/>
          <w:spacing w:val="7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 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ld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wa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s be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red to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sp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cific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ie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de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cri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skil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s,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ence,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sh-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qu</w:t>
      </w:r>
      <w:r w:rsidRPr="005562F1">
        <w:rPr>
          <w:rFonts w:asciiTheme="minorHAnsi" w:eastAsia="Calibri" w:hAnsiTheme="minorHAnsi" w:cstheme="minorHAnsi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w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ich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’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562F1">
        <w:rPr>
          <w:rFonts w:asciiTheme="minorHAnsi" w:eastAsia="Calibri" w:hAnsiTheme="minorHAnsi" w:cstheme="minorHAnsi"/>
          <w:sz w:val="22"/>
          <w:szCs w:val="22"/>
        </w:rPr>
        <w:t>lyi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7419DB4" w14:textId="77777777" w:rsidR="00D6569E" w:rsidRPr="005562F1" w:rsidRDefault="00D6569E" w:rsidP="005562F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B4BDDBB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68861284" w14:textId="77777777" w:rsidR="00D6569E" w:rsidRPr="005562F1" w:rsidRDefault="00EC2F5D" w:rsidP="005562F1">
      <w:pPr>
        <w:ind w:left="3206" w:right="3219"/>
        <w:jc w:val="center"/>
        <w:rPr>
          <w:rFonts w:asciiTheme="minorHAnsi" w:eastAsia="Calibri" w:hAnsiTheme="minorHAnsi" w:cstheme="minorHAnsi"/>
          <w:sz w:val="24"/>
          <w:szCs w:val="24"/>
        </w:rPr>
      </w:pPr>
      <w:r w:rsidRPr="005562F1">
        <w:rPr>
          <w:rFonts w:asciiTheme="minorHAnsi" w:eastAsia="Calibri" w:hAnsiTheme="minorHAnsi" w:cstheme="minorHAnsi"/>
          <w:b/>
          <w:sz w:val="24"/>
          <w:szCs w:val="24"/>
        </w:rPr>
        <w:t>G</w:t>
      </w:r>
      <w:r w:rsidRPr="005562F1">
        <w:rPr>
          <w:rFonts w:asciiTheme="minorHAnsi" w:eastAsia="Calibri" w:hAnsiTheme="minorHAnsi" w:cstheme="minorHAnsi"/>
          <w:b/>
          <w:spacing w:val="-2"/>
          <w:sz w:val="24"/>
          <w:szCs w:val="24"/>
        </w:rPr>
        <w:t>e</w:t>
      </w:r>
      <w:r w:rsidRPr="005562F1">
        <w:rPr>
          <w:rFonts w:asciiTheme="minorHAnsi" w:eastAsia="Calibri" w:hAnsiTheme="minorHAnsi" w:cstheme="minorHAnsi"/>
          <w:b/>
          <w:sz w:val="24"/>
          <w:szCs w:val="24"/>
        </w:rPr>
        <w:t>tti</w:t>
      </w:r>
      <w:r w:rsidRPr="005562F1">
        <w:rPr>
          <w:rFonts w:asciiTheme="minorHAnsi" w:eastAsia="Calibri" w:hAnsiTheme="minorHAnsi" w:cstheme="minorHAnsi"/>
          <w:b/>
          <w:spacing w:val="-1"/>
          <w:sz w:val="24"/>
          <w:szCs w:val="24"/>
        </w:rPr>
        <w:t>n</w:t>
      </w:r>
      <w:r w:rsidRPr="005562F1">
        <w:rPr>
          <w:rFonts w:asciiTheme="minorHAnsi" w:eastAsia="Calibri" w:hAnsiTheme="minorHAnsi" w:cstheme="minorHAnsi"/>
          <w:b/>
          <w:sz w:val="24"/>
          <w:szCs w:val="24"/>
        </w:rPr>
        <w:t>g</w:t>
      </w:r>
      <w:r w:rsidRPr="005562F1">
        <w:rPr>
          <w:rFonts w:asciiTheme="minorHAnsi" w:eastAsia="Calibri" w:hAnsiTheme="minorHAnsi" w:cstheme="minorHAnsi"/>
          <w:b/>
          <w:spacing w:val="-24"/>
          <w:sz w:val="24"/>
          <w:szCs w:val="24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4"/>
          <w:szCs w:val="24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4"/>
          <w:szCs w:val="24"/>
        </w:rPr>
        <w:t>t</w:t>
      </w:r>
      <w:r w:rsidRPr="005562F1">
        <w:rPr>
          <w:rFonts w:asciiTheme="minorHAnsi" w:eastAsia="Calibri" w:hAnsiTheme="minorHAnsi" w:cstheme="minorHAnsi"/>
          <w:b/>
          <w:spacing w:val="3"/>
          <w:sz w:val="24"/>
          <w:szCs w:val="24"/>
        </w:rPr>
        <w:t>a</w:t>
      </w:r>
      <w:r w:rsidRPr="005562F1">
        <w:rPr>
          <w:rFonts w:asciiTheme="minorHAnsi" w:eastAsia="Calibri" w:hAnsiTheme="minorHAnsi" w:cstheme="minorHAnsi"/>
          <w:b/>
          <w:sz w:val="24"/>
          <w:szCs w:val="24"/>
        </w:rPr>
        <w:t>r</w:t>
      </w:r>
      <w:r w:rsidRPr="005562F1">
        <w:rPr>
          <w:rFonts w:asciiTheme="minorHAnsi" w:eastAsia="Calibri" w:hAnsiTheme="minorHAnsi" w:cstheme="minorHAnsi"/>
          <w:b/>
          <w:spacing w:val="-6"/>
          <w:sz w:val="24"/>
          <w:szCs w:val="24"/>
        </w:rPr>
        <w:t>t</w:t>
      </w:r>
      <w:r w:rsidRPr="005562F1">
        <w:rPr>
          <w:rFonts w:asciiTheme="minorHAnsi" w:eastAsia="Calibri" w:hAnsiTheme="minorHAnsi" w:cstheme="minorHAnsi"/>
          <w:b/>
          <w:spacing w:val="2"/>
          <w:sz w:val="24"/>
          <w:szCs w:val="24"/>
        </w:rPr>
        <w:t>e</w:t>
      </w:r>
      <w:r w:rsidRPr="005562F1">
        <w:rPr>
          <w:rFonts w:asciiTheme="minorHAnsi" w:eastAsia="Calibri" w:hAnsiTheme="minorHAnsi" w:cstheme="minorHAnsi"/>
          <w:b/>
          <w:sz w:val="24"/>
          <w:szCs w:val="24"/>
        </w:rPr>
        <w:t>d</w:t>
      </w:r>
      <w:r w:rsidRPr="005562F1">
        <w:rPr>
          <w:rFonts w:asciiTheme="minorHAnsi" w:eastAsia="Calibri" w:hAnsiTheme="minorHAnsi" w:cstheme="minorHAnsi"/>
          <w:b/>
          <w:spacing w:val="-11"/>
          <w:sz w:val="24"/>
          <w:szCs w:val="24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4"/>
          <w:szCs w:val="24"/>
        </w:rPr>
        <w:t>on</w:t>
      </w:r>
      <w:r w:rsidRPr="005562F1">
        <w:rPr>
          <w:rFonts w:asciiTheme="minorHAnsi" w:eastAsia="Calibri" w:hAnsiTheme="minorHAnsi" w:cstheme="minorHAnsi"/>
          <w:b/>
          <w:spacing w:val="-1"/>
          <w:sz w:val="24"/>
          <w:szCs w:val="24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27"/>
          <w:sz w:val="24"/>
          <w:szCs w:val="24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4"/>
          <w:szCs w:val="24"/>
        </w:rPr>
        <w:t>o</w:t>
      </w:r>
      <w:r w:rsidRPr="005562F1">
        <w:rPr>
          <w:rFonts w:asciiTheme="minorHAnsi" w:eastAsia="Calibri" w:hAnsiTheme="minorHAnsi" w:cstheme="minorHAnsi"/>
          <w:b/>
          <w:spacing w:val="-1"/>
          <w:sz w:val="24"/>
          <w:szCs w:val="24"/>
        </w:rPr>
        <w:t>u</w:t>
      </w:r>
      <w:r w:rsidRPr="005562F1">
        <w:rPr>
          <w:rFonts w:asciiTheme="minorHAnsi" w:eastAsia="Calibri" w:hAnsiTheme="minorHAnsi" w:cstheme="minorHAnsi"/>
          <w:b/>
          <w:sz w:val="24"/>
          <w:szCs w:val="24"/>
        </w:rPr>
        <w:t>r</w:t>
      </w:r>
      <w:r w:rsidRPr="005562F1">
        <w:rPr>
          <w:rFonts w:asciiTheme="minorHAnsi" w:eastAsia="Calibri" w:hAnsiTheme="minorHAnsi" w:cstheme="minorHAnsi"/>
          <w:b/>
          <w:spacing w:val="-5"/>
          <w:sz w:val="24"/>
          <w:szCs w:val="24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4"/>
          <w:w w:val="99"/>
          <w:sz w:val="24"/>
          <w:szCs w:val="24"/>
        </w:rPr>
        <w:t>R</w:t>
      </w:r>
      <w:r w:rsidRPr="005562F1">
        <w:rPr>
          <w:rFonts w:asciiTheme="minorHAnsi" w:eastAsia="Calibri" w:hAnsiTheme="minorHAnsi" w:cstheme="minorHAnsi"/>
          <w:b/>
          <w:w w:val="99"/>
          <w:sz w:val="24"/>
          <w:szCs w:val="24"/>
        </w:rPr>
        <w:t>es</w:t>
      </w:r>
      <w:r w:rsidRPr="005562F1">
        <w:rPr>
          <w:rFonts w:asciiTheme="minorHAnsi" w:eastAsia="Calibri" w:hAnsiTheme="minorHAnsi" w:cstheme="minorHAnsi"/>
          <w:b/>
          <w:spacing w:val="1"/>
          <w:w w:val="99"/>
          <w:sz w:val="24"/>
          <w:szCs w:val="24"/>
        </w:rPr>
        <w:t>u</w:t>
      </w:r>
      <w:r w:rsidRPr="005562F1">
        <w:rPr>
          <w:rFonts w:asciiTheme="minorHAnsi" w:eastAsia="Calibri" w:hAnsiTheme="minorHAnsi" w:cstheme="minorHAnsi"/>
          <w:b/>
          <w:w w:val="99"/>
          <w:sz w:val="24"/>
          <w:szCs w:val="24"/>
        </w:rPr>
        <w:t>me</w:t>
      </w:r>
    </w:p>
    <w:p w14:paraId="7A814C02" w14:textId="77777777" w:rsidR="00D6569E" w:rsidRPr="005562F1" w:rsidRDefault="00D6569E" w:rsidP="005562F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D4DE4CF" w14:textId="77777777" w:rsidR="00D6569E" w:rsidRPr="005562F1" w:rsidRDefault="00EC2F5D" w:rsidP="005562F1">
      <w:pPr>
        <w:ind w:left="100" w:right="176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popu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 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terest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you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d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e, what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562F1">
        <w:rPr>
          <w:rFonts w:asciiTheme="minorHAnsi" w:eastAsia="Calibri" w:hAnsiTheme="minorHAnsi" w:cstheme="minorHAnsi"/>
          <w:sz w:val="22"/>
          <w:szCs w:val="22"/>
        </w:rPr>
        <w:t>asi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404FAB3F" w14:textId="77777777" w:rsidR="00D6569E" w:rsidRPr="005562F1" w:rsidRDefault="00D6569E" w:rsidP="005562F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B6965C1" w14:textId="77777777" w:rsidR="00D6569E" w:rsidRPr="005562F1" w:rsidRDefault="00EC2F5D" w:rsidP="005562F1">
      <w:pPr>
        <w:ind w:left="100" w:right="73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z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’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be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end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me. </w:t>
      </w:r>
      <w:r w:rsidRPr="005562F1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es,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eck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m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e-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ia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nn</w:t>
      </w:r>
      <w:r w:rsidRPr="005562F1">
        <w:rPr>
          <w:rFonts w:asciiTheme="minorHAnsi" w:eastAsia="Calibri" w:hAnsiTheme="minorHAnsi" w:cstheme="minorHAnsi"/>
          <w:sz w:val="22"/>
          <w:szCs w:val="22"/>
        </w:rPr>
        <w:t>ect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with 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th al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um</w:t>
      </w:r>
      <w:r w:rsidRPr="005562F1">
        <w:rPr>
          <w:rFonts w:asciiTheme="minorHAnsi" w:eastAsia="Calibri" w:hAnsiTheme="minorHAnsi" w:cstheme="minorHAnsi"/>
          <w:sz w:val="22"/>
          <w:szCs w:val="22"/>
        </w:rPr>
        <w:t>s and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rk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there.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rn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’s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pro-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s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ase.</w:t>
      </w:r>
    </w:p>
    <w:p w14:paraId="25717D19" w14:textId="77777777" w:rsidR="00D6569E" w:rsidRPr="005562F1" w:rsidRDefault="00D6569E" w:rsidP="005562F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DD8F5B6" w14:textId="77777777" w:rsidR="00D6569E" w:rsidRPr="005562F1" w:rsidRDefault="00EC2F5D" w:rsidP="005562F1">
      <w:pPr>
        <w:ind w:left="100" w:right="66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ke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 m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ster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xpe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du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ns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ns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;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ce-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;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je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ts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ant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-racism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5562F1">
        <w:rPr>
          <w:rFonts w:asciiTheme="minorHAnsi" w:eastAsia="Calibri" w:hAnsiTheme="minorHAnsi" w:cstheme="minorHAnsi"/>
          <w:sz w:val="22"/>
          <w:szCs w:val="22"/>
        </w:rPr>
        <w:t>;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j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s, inter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562F1">
        <w:rPr>
          <w:rFonts w:asciiTheme="minorHAnsi" w:eastAsia="Calibri" w:hAnsiTheme="minorHAnsi" w:cstheme="minorHAnsi"/>
          <w:sz w:val="22"/>
          <w:szCs w:val="22"/>
        </w:rPr>
        <w:t>s,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v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s;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trai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Calibri" w:hAnsiTheme="minorHAnsi" w:cstheme="minorHAnsi"/>
          <w:sz w:val="22"/>
          <w:szCs w:val="22"/>
        </w:rPr>
        <w:t>s atten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ed</w:t>
      </w:r>
      <w:r w:rsidRPr="005562F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presenta- tions 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562F1">
        <w:rPr>
          <w:rFonts w:asciiTheme="minorHAnsi" w:eastAsia="Calibri" w:hAnsiTheme="minorHAnsi" w:cstheme="minorHAnsi"/>
          <w:sz w:val="22"/>
          <w:szCs w:val="22"/>
        </w:rPr>
        <w:t>en;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562F1">
        <w:rPr>
          <w:rFonts w:asciiTheme="minorHAnsi" w:eastAsia="Calibri" w:hAnsiTheme="minorHAnsi" w:cstheme="minorHAnsi"/>
          <w:sz w:val="22"/>
          <w:szCs w:val="22"/>
        </w:rPr>
        <w:t>(t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sis);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fess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al act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ersh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562F1">
        <w:rPr>
          <w:rFonts w:asciiTheme="minorHAnsi" w:eastAsia="Calibri" w:hAnsiTheme="minorHAnsi" w:cstheme="minorHAnsi"/>
          <w:sz w:val="22"/>
          <w:szCs w:val="22"/>
        </w:rPr>
        <w:t>s,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ee</w:t>
      </w:r>
      <w:r w:rsidRPr="005562F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k,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fe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ences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)</w:t>
      </w:r>
      <w:r w:rsidRPr="005562F1">
        <w:rPr>
          <w:rFonts w:asciiTheme="minorHAnsi" w:eastAsia="Calibri" w:hAnsiTheme="minorHAnsi" w:cstheme="minorHAnsi"/>
          <w:sz w:val="22"/>
          <w:szCs w:val="22"/>
        </w:rPr>
        <w:t>;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gu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kil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s;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inter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sts,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ctivities,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el.</w:t>
      </w:r>
      <w:r w:rsidRPr="005562F1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ll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is re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ed,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 can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easily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ai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5757017C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FE0DEFE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0D79429" w14:textId="77777777" w:rsidR="00D6569E" w:rsidRPr="005562F1" w:rsidRDefault="00EC2F5D" w:rsidP="005562F1">
      <w:pPr>
        <w:ind w:left="3375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oo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sing</w:t>
      </w:r>
      <w:r w:rsidRPr="005562F1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5562F1">
        <w:rPr>
          <w:rFonts w:asciiTheme="minorHAnsi" w:eastAsia="Calibri" w:hAnsiTheme="minorHAnsi" w:cstheme="minorHAnsi"/>
          <w:b/>
          <w:spacing w:val="-5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rmat</w:t>
      </w:r>
      <w:r w:rsidRPr="005562F1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He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gs</w:t>
      </w:r>
    </w:p>
    <w:p w14:paraId="595BB339" w14:textId="77777777" w:rsidR="00D6569E" w:rsidRPr="005562F1" w:rsidRDefault="00D6569E" w:rsidP="005562F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DF772BE" w14:textId="77777777" w:rsidR="00D6569E" w:rsidRPr="005562F1" w:rsidRDefault="00EC2F5D" w:rsidP="005562F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st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5562F1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pas</w:t>
      </w:r>
      <w:r w:rsidRPr="005562F1">
        <w:rPr>
          <w:rFonts w:asciiTheme="minorHAnsi" w:eastAsia="Calibri" w:hAnsiTheme="minorHAnsi" w:cstheme="minorHAnsi"/>
          <w:sz w:val="22"/>
          <w:szCs w:val="22"/>
        </w:rPr>
        <w:t>t.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ers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08F99F1F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B5A0F4C" w14:textId="77777777" w:rsidR="00D6569E" w:rsidRPr="005562F1" w:rsidRDefault="00EC2F5D" w:rsidP="005562F1">
      <w:pPr>
        <w:ind w:left="100" w:right="256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pict w14:anchorId="0AF5C33F">
          <v:shape id="_x0000_s1036" type="#_x0000_t202" style="position:absolute;left:0;text-align:left;margin-left:63pt;margin-top:1in;width:526.5pt;height:677.4pt;z-index:-251660288;mso-position-horizontal-relative:page;mso-position-vertical-relative:page" filled="f" stroked="f">
            <v:textbox inset="0,0,0,0">
              <w:txbxContent>
                <w:p w14:paraId="52C88DEE" w14:textId="77777777" w:rsidR="00D6569E" w:rsidRDefault="00D6569E">
                  <w:pPr>
                    <w:spacing w:line="200" w:lineRule="exact"/>
                  </w:pPr>
                </w:p>
                <w:p w14:paraId="72F9D13A" w14:textId="77777777" w:rsidR="00D6569E" w:rsidRDefault="00D6569E">
                  <w:pPr>
                    <w:spacing w:line="200" w:lineRule="exact"/>
                  </w:pPr>
                </w:p>
                <w:p w14:paraId="74DCA23E" w14:textId="77777777" w:rsidR="00D6569E" w:rsidRDefault="00D6569E">
                  <w:pPr>
                    <w:spacing w:line="200" w:lineRule="exact"/>
                  </w:pPr>
                </w:p>
                <w:p w14:paraId="4F490E3F" w14:textId="77777777" w:rsidR="00D6569E" w:rsidRDefault="00D6569E">
                  <w:pPr>
                    <w:spacing w:line="200" w:lineRule="exact"/>
                  </w:pPr>
                </w:p>
                <w:p w14:paraId="40B46C1D" w14:textId="77777777" w:rsidR="00D6569E" w:rsidRDefault="00D6569E">
                  <w:pPr>
                    <w:spacing w:line="200" w:lineRule="exact"/>
                  </w:pPr>
                </w:p>
                <w:p w14:paraId="64A47D95" w14:textId="77777777" w:rsidR="00D6569E" w:rsidRDefault="00D6569E">
                  <w:pPr>
                    <w:spacing w:line="200" w:lineRule="exact"/>
                  </w:pPr>
                </w:p>
                <w:p w14:paraId="1572B04C" w14:textId="77777777" w:rsidR="00D6569E" w:rsidRDefault="00D6569E">
                  <w:pPr>
                    <w:spacing w:line="200" w:lineRule="exact"/>
                  </w:pPr>
                </w:p>
                <w:p w14:paraId="6BE20E0D" w14:textId="77777777" w:rsidR="00D6569E" w:rsidRDefault="00D6569E">
                  <w:pPr>
                    <w:spacing w:line="200" w:lineRule="exact"/>
                  </w:pPr>
                </w:p>
                <w:p w14:paraId="5A41FCA3" w14:textId="77777777" w:rsidR="00D6569E" w:rsidRDefault="00D6569E">
                  <w:pPr>
                    <w:spacing w:line="200" w:lineRule="exact"/>
                  </w:pPr>
                </w:p>
                <w:p w14:paraId="3085D30E" w14:textId="77777777" w:rsidR="00D6569E" w:rsidRDefault="00D6569E">
                  <w:pPr>
                    <w:spacing w:line="200" w:lineRule="exact"/>
                  </w:pPr>
                </w:p>
                <w:p w14:paraId="18FE91C3" w14:textId="77777777" w:rsidR="00D6569E" w:rsidRDefault="00D6569E">
                  <w:pPr>
                    <w:spacing w:line="200" w:lineRule="exact"/>
                  </w:pPr>
                </w:p>
                <w:p w14:paraId="792A98DD" w14:textId="77777777" w:rsidR="00D6569E" w:rsidRDefault="00D6569E">
                  <w:pPr>
                    <w:spacing w:line="200" w:lineRule="exact"/>
                  </w:pPr>
                </w:p>
                <w:p w14:paraId="72374ADF" w14:textId="77777777" w:rsidR="00D6569E" w:rsidRDefault="00D6569E">
                  <w:pPr>
                    <w:spacing w:line="200" w:lineRule="exact"/>
                  </w:pPr>
                </w:p>
                <w:p w14:paraId="4E403F21" w14:textId="77777777" w:rsidR="00D6569E" w:rsidRDefault="00D6569E">
                  <w:pPr>
                    <w:spacing w:line="200" w:lineRule="exact"/>
                  </w:pPr>
                </w:p>
                <w:p w14:paraId="11C2A10B" w14:textId="77777777" w:rsidR="00D6569E" w:rsidRDefault="00D6569E">
                  <w:pPr>
                    <w:spacing w:line="200" w:lineRule="exact"/>
                  </w:pPr>
                </w:p>
                <w:p w14:paraId="72A8E47B" w14:textId="77777777" w:rsidR="00D6569E" w:rsidRDefault="00D6569E">
                  <w:pPr>
                    <w:spacing w:line="200" w:lineRule="exact"/>
                  </w:pPr>
                </w:p>
                <w:p w14:paraId="54523972" w14:textId="77777777" w:rsidR="00D6569E" w:rsidRDefault="00D6569E">
                  <w:pPr>
                    <w:spacing w:line="200" w:lineRule="exact"/>
                  </w:pPr>
                </w:p>
                <w:p w14:paraId="7172A081" w14:textId="77777777" w:rsidR="00D6569E" w:rsidRDefault="00D6569E">
                  <w:pPr>
                    <w:spacing w:line="200" w:lineRule="exact"/>
                  </w:pPr>
                </w:p>
                <w:p w14:paraId="558469C0" w14:textId="77777777" w:rsidR="00D6569E" w:rsidRDefault="00D6569E">
                  <w:pPr>
                    <w:spacing w:line="200" w:lineRule="exact"/>
                  </w:pPr>
                </w:p>
                <w:p w14:paraId="53D9D260" w14:textId="77777777" w:rsidR="00D6569E" w:rsidRDefault="00D6569E">
                  <w:pPr>
                    <w:spacing w:line="200" w:lineRule="exact"/>
                  </w:pPr>
                </w:p>
                <w:p w14:paraId="66688EBB" w14:textId="77777777" w:rsidR="00D6569E" w:rsidRDefault="00D6569E">
                  <w:pPr>
                    <w:spacing w:line="200" w:lineRule="exact"/>
                  </w:pPr>
                </w:p>
                <w:p w14:paraId="54387E50" w14:textId="77777777" w:rsidR="00D6569E" w:rsidRDefault="00D6569E">
                  <w:pPr>
                    <w:spacing w:line="200" w:lineRule="exact"/>
                  </w:pPr>
                </w:p>
                <w:p w14:paraId="1652AFDC" w14:textId="77777777" w:rsidR="00D6569E" w:rsidRDefault="00D6569E">
                  <w:pPr>
                    <w:spacing w:line="200" w:lineRule="exact"/>
                  </w:pPr>
                </w:p>
                <w:p w14:paraId="7D315ADE" w14:textId="77777777" w:rsidR="00D6569E" w:rsidRDefault="00D6569E">
                  <w:pPr>
                    <w:spacing w:line="200" w:lineRule="exact"/>
                  </w:pPr>
                </w:p>
                <w:p w14:paraId="6977EF95" w14:textId="77777777" w:rsidR="00D6569E" w:rsidRDefault="00D6569E">
                  <w:pPr>
                    <w:spacing w:line="200" w:lineRule="exact"/>
                  </w:pPr>
                </w:p>
                <w:p w14:paraId="392F0790" w14:textId="77777777" w:rsidR="00D6569E" w:rsidRDefault="00D6569E">
                  <w:pPr>
                    <w:spacing w:line="200" w:lineRule="exact"/>
                  </w:pPr>
                </w:p>
                <w:p w14:paraId="5C41F062" w14:textId="77777777" w:rsidR="00D6569E" w:rsidRDefault="00D6569E">
                  <w:pPr>
                    <w:spacing w:line="200" w:lineRule="exact"/>
                  </w:pPr>
                </w:p>
                <w:p w14:paraId="68AFCDF8" w14:textId="77777777" w:rsidR="00D6569E" w:rsidRDefault="00D6569E">
                  <w:pPr>
                    <w:spacing w:line="200" w:lineRule="exact"/>
                  </w:pPr>
                </w:p>
                <w:p w14:paraId="3B7D924A" w14:textId="77777777" w:rsidR="00D6569E" w:rsidRDefault="00D6569E">
                  <w:pPr>
                    <w:spacing w:line="200" w:lineRule="exact"/>
                  </w:pPr>
                </w:p>
                <w:p w14:paraId="5B61E9A3" w14:textId="77777777" w:rsidR="00D6569E" w:rsidRDefault="00D6569E">
                  <w:pPr>
                    <w:spacing w:line="200" w:lineRule="exact"/>
                  </w:pPr>
                </w:p>
                <w:p w14:paraId="564CFA5D" w14:textId="77777777" w:rsidR="00D6569E" w:rsidRDefault="00D6569E">
                  <w:pPr>
                    <w:spacing w:line="200" w:lineRule="exact"/>
                  </w:pPr>
                </w:p>
                <w:p w14:paraId="622DAE0E" w14:textId="77777777" w:rsidR="00D6569E" w:rsidRDefault="00D6569E">
                  <w:pPr>
                    <w:spacing w:line="200" w:lineRule="exact"/>
                  </w:pPr>
                </w:p>
                <w:p w14:paraId="0D7B3AFC" w14:textId="77777777" w:rsidR="00D6569E" w:rsidRDefault="00D6569E">
                  <w:pPr>
                    <w:spacing w:line="200" w:lineRule="exact"/>
                  </w:pPr>
                </w:p>
                <w:p w14:paraId="4B929E9A" w14:textId="77777777" w:rsidR="00D6569E" w:rsidRDefault="00D6569E">
                  <w:pPr>
                    <w:spacing w:line="200" w:lineRule="exact"/>
                  </w:pPr>
                </w:p>
                <w:p w14:paraId="52DB579B" w14:textId="77777777" w:rsidR="00D6569E" w:rsidRDefault="00D6569E">
                  <w:pPr>
                    <w:spacing w:line="200" w:lineRule="exact"/>
                  </w:pPr>
                </w:p>
                <w:p w14:paraId="43BCB119" w14:textId="77777777" w:rsidR="00D6569E" w:rsidRDefault="00D6569E">
                  <w:pPr>
                    <w:spacing w:line="200" w:lineRule="exact"/>
                  </w:pPr>
                </w:p>
                <w:p w14:paraId="38E2D31D" w14:textId="77777777" w:rsidR="00D6569E" w:rsidRDefault="00D6569E">
                  <w:pPr>
                    <w:spacing w:line="200" w:lineRule="exact"/>
                  </w:pPr>
                </w:p>
                <w:p w14:paraId="70C9E0DD" w14:textId="77777777" w:rsidR="00D6569E" w:rsidRDefault="00D6569E">
                  <w:pPr>
                    <w:spacing w:line="200" w:lineRule="exact"/>
                  </w:pPr>
                </w:p>
                <w:p w14:paraId="0BC47C9E" w14:textId="77777777" w:rsidR="00D6569E" w:rsidRDefault="00D6569E">
                  <w:pPr>
                    <w:spacing w:line="200" w:lineRule="exact"/>
                  </w:pPr>
                </w:p>
                <w:p w14:paraId="0BED7678" w14:textId="77777777" w:rsidR="00D6569E" w:rsidRDefault="00D6569E">
                  <w:pPr>
                    <w:spacing w:line="200" w:lineRule="exact"/>
                  </w:pPr>
                </w:p>
                <w:p w14:paraId="2FE68E7F" w14:textId="77777777" w:rsidR="00D6569E" w:rsidRDefault="00D6569E">
                  <w:pPr>
                    <w:spacing w:line="200" w:lineRule="exact"/>
                  </w:pPr>
                </w:p>
                <w:p w14:paraId="3AF55AC1" w14:textId="77777777" w:rsidR="00D6569E" w:rsidRDefault="00D6569E">
                  <w:pPr>
                    <w:spacing w:line="200" w:lineRule="exact"/>
                  </w:pPr>
                </w:p>
                <w:p w14:paraId="71A775ED" w14:textId="77777777" w:rsidR="00D6569E" w:rsidRDefault="00D6569E">
                  <w:pPr>
                    <w:spacing w:line="200" w:lineRule="exact"/>
                  </w:pPr>
                </w:p>
                <w:p w14:paraId="406400CE" w14:textId="77777777" w:rsidR="00D6569E" w:rsidRDefault="00D6569E">
                  <w:pPr>
                    <w:spacing w:line="200" w:lineRule="exact"/>
                  </w:pPr>
                </w:p>
                <w:p w14:paraId="577FB47A" w14:textId="77777777" w:rsidR="00D6569E" w:rsidRDefault="00D6569E">
                  <w:pPr>
                    <w:spacing w:line="200" w:lineRule="exact"/>
                  </w:pPr>
                </w:p>
                <w:p w14:paraId="593B9DC3" w14:textId="77777777" w:rsidR="00D6569E" w:rsidRDefault="00D6569E">
                  <w:pPr>
                    <w:spacing w:line="200" w:lineRule="exact"/>
                  </w:pPr>
                </w:p>
                <w:p w14:paraId="5F201BD4" w14:textId="77777777" w:rsidR="00D6569E" w:rsidRDefault="00D6569E">
                  <w:pPr>
                    <w:spacing w:line="200" w:lineRule="exact"/>
                  </w:pPr>
                </w:p>
                <w:p w14:paraId="6DD8739F" w14:textId="77777777" w:rsidR="00D6569E" w:rsidRDefault="00D6569E">
                  <w:pPr>
                    <w:spacing w:line="200" w:lineRule="exact"/>
                  </w:pPr>
                </w:p>
                <w:p w14:paraId="23D89246" w14:textId="77777777" w:rsidR="00D6569E" w:rsidRDefault="00D6569E">
                  <w:pPr>
                    <w:spacing w:line="200" w:lineRule="exact"/>
                  </w:pPr>
                </w:p>
                <w:p w14:paraId="4670567B" w14:textId="77777777" w:rsidR="00D6569E" w:rsidRDefault="00D6569E">
                  <w:pPr>
                    <w:spacing w:line="200" w:lineRule="exact"/>
                  </w:pPr>
                </w:p>
                <w:p w14:paraId="5EB2785C" w14:textId="77777777" w:rsidR="00D6569E" w:rsidRDefault="00D6569E">
                  <w:pPr>
                    <w:spacing w:line="200" w:lineRule="exact"/>
                  </w:pPr>
                </w:p>
                <w:p w14:paraId="7FC04CCA" w14:textId="77777777" w:rsidR="00D6569E" w:rsidRDefault="00D6569E">
                  <w:pPr>
                    <w:spacing w:line="200" w:lineRule="exact"/>
                  </w:pPr>
                </w:p>
                <w:p w14:paraId="0F4EECC1" w14:textId="77777777" w:rsidR="00D6569E" w:rsidRDefault="00D6569E">
                  <w:pPr>
                    <w:spacing w:line="200" w:lineRule="exact"/>
                  </w:pPr>
                </w:p>
                <w:p w14:paraId="61DD55E5" w14:textId="77777777" w:rsidR="00D6569E" w:rsidRDefault="00D6569E">
                  <w:pPr>
                    <w:spacing w:line="200" w:lineRule="exact"/>
                  </w:pPr>
                </w:p>
                <w:p w14:paraId="03350B5C" w14:textId="77777777" w:rsidR="00D6569E" w:rsidRDefault="00D6569E">
                  <w:pPr>
                    <w:spacing w:line="200" w:lineRule="exact"/>
                  </w:pPr>
                </w:p>
                <w:p w14:paraId="250181BE" w14:textId="77777777" w:rsidR="00D6569E" w:rsidRDefault="00D6569E">
                  <w:pPr>
                    <w:spacing w:line="200" w:lineRule="exact"/>
                  </w:pPr>
                </w:p>
                <w:p w14:paraId="45DB2E24" w14:textId="77777777" w:rsidR="00D6569E" w:rsidRDefault="00D6569E">
                  <w:pPr>
                    <w:spacing w:line="200" w:lineRule="exact"/>
                  </w:pPr>
                </w:p>
                <w:p w14:paraId="0485FCF0" w14:textId="77777777" w:rsidR="00D6569E" w:rsidRDefault="00D6569E">
                  <w:pPr>
                    <w:spacing w:line="200" w:lineRule="exact"/>
                  </w:pPr>
                </w:p>
                <w:p w14:paraId="23453F35" w14:textId="77777777" w:rsidR="00D6569E" w:rsidRDefault="00D6569E">
                  <w:pPr>
                    <w:spacing w:line="200" w:lineRule="exact"/>
                  </w:pPr>
                </w:p>
                <w:p w14:paraId="32969AB0" w14:textId="77777777" w:rsidR="00D6569E" w:rsidRDefault="00D6569E">
                  <w:pPr>
                    <w:spacing w:line="200" w:lineRule="exact"/>
                  </w:pPr>
                </w:p>
                <w:p w14:paraId="56B921E3" w14:textId="77777777" w:rsidR="00D6569E" w:rsidRDefault="00D6569E">
                  <w:pPr>
                    <w:spacing w:line="200" w:lineRule="exact"/>
                  </w:pPr>
                </w:p>
                <w:p w14:paraId="1755D40A" w14:textId="77777777" w:rsidR="00D6569E" w:rsidRDefault="00D6569E">
                  <w:pPr>
                    <w:spacing w:line="200" w:lineRule="exact"/>
                  </w:pPr>
                </w:p>
                <w:p w14:paraId="52B43D8D" w14:textId="77777777" w:rsidR="00D6569E" w:rsidRDefault="00D6569E">
                  <w:pPr>
                    <w:spacing w:line="200" w:lineRule="exact"/>
                  </w:pPr>
                </w:p>
                <w:p w14:paraId="67AA33B8" w14:textId="77777777" w:rsidR="00D6569E" w:rsidRDefault="00D6569E">
                  <w:pPr>
                    <w:spacing w:line="200" w:lineRule="exact"/>
                  </w:pPr>
                </w:p>
                <w:p w14:paraId="078F1076" w14:textId="77777777" w:rsidR="00D6569E" w:rsidRDefault="00D6569E">
                  <w:pPr>
                    <w:spacing w:before="15" w:line="200" w:lineRule="exact"/>
                  </w:pPr>
                </w:p>
                <w:p w14:paraId="16772096" w14:textId="77777777" w:rsidR="00D6569E" w:rsidRDefault="00EC2F5D">
                  <w:pPr>
                    <w:ind w:left="4776" w:right="5584"/>
                    <w:jc w:val="center"/>
                  </w:pPr>
                  <w:r>
                    <w:rPr>
                      <w:spacing w:val="-99"/>
                      <w:w w:val="99"/>
                    </w:rPr>
                    <w:t>22222</w:t>
                  </w:r>
                  <w:r>
                    <w:rPr>
                      <w:w w:val="99"/>
                    </w:rPr>
                    <w:t>2</w:t>
                  </w:r>
                </w:p>
              </w:txbxContent>
            </v:textbox>
            <w10:wrap anchorx="page" anchory="page"/>
          </v:shape>
        </w:pic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se h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ead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emp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iz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ni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-f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cu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d resu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ica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ly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beg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with Ed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- cation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cial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rk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Cli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xperie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backg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be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cal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ed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Ex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erience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e- th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ecif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such as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ac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arc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Exper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ence.</w:t>
      </w:r>
    </w:p>
    <w:p w14:paraId="7909C8CC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769336C" w14:textId="77777777" w:rsidR="00D6569E" w:rsidRPr="005562F1" w:rsidRDefault="00EC2F5D" w:rsidP="005562F1">
      <w:pPr>
        <w:ind w:left="100" w:right="7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m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ead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m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be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ch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ence,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- reach Ex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erienc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rat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Experie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rth.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furt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562F1">
        <w:rPr>
          <w:rFonts w:asciiTheme="minorHAnsi" w:eastAsia="Calibri" w:hAnsiTheme="minorHAnsi" w:cstheme="minorHAnsi"/>
          <w:sz w:val="22"/>
          <w:szCs w:val="22"/>
        </w:rPr>
        <w:t>asi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 brea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ls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xperi- ence,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with 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ls su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ary.</w:t>
      </w:r>
    </w:p>
    <w:p w14:paraId="69E66CB4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7E5379E" w14:textId="77777777" w:rsidR="00D6569E" w:rsidRPr="005562F1" w:rsidRDefault="00EC2F5D" w:rsidP="005562F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 tem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har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F937666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17320445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74DA7D0A" w14:textId="77777777" w:rsidR="00D6569E" w:rsidRPr="005562F1" w:rsidRDefault="00EC2F5D" w:rsidP="005562F1">
      <w:pPr>
        <w:ind w:left="3527" w:right="3539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Des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ribi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27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w w:val="99"/>
          <w:sz w:val="22"/>
          <w:szCs w:val="22"/>
        </w:rPr>
        <w:t>eri</w:t>
      </w:r>
      <w:r w:rsidRPr="005562F1">
        <w:rPr>
          <w:rFonts w:asciiTheme="minorHAnsi" w:eastAsia="Calibri" w:hAnsiTheme="minorHAnsi" w:cstheme="minorHAnsi"/>
          <w:b/>
          <w:spacing w:val="3"/>
          <w:w w:val="99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1"/>
          <w:w w:val="99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w w:val="99"/>
          <w:sz w:val="22"/>
          <w:szCs w:val="22"/>
        </w:rPr>
        <w:t>e</w:t>
      </w:r>
    </w:p>
    <w:p w14:paraId="7CFBEEC0" w14:textId="77777777" w:rsidR="00D6569E" w:rsidRPr="005562F1" w:rsidRDefault="00D6569E" w:rsidP="005562F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8034158" w14:textId="77777777" w:rsidR="00D6569E" w:rsidRPr="005562F1" w:rsidRDefault="00EC2F5D" w:rsidP="005562F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Use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rb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s,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t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(s</w:t>
      </w:r>
      <w:r w:rsidRPr="005562F1">
        <w:rPr>
          <w:rFonts w:asciiTheme="minorHAnsi" w:eastAsia="Calibri" w:hAnsiTheme="minorHAnsi" w:cstheme="minorHAnsi"/>
          <w:sz w:val="22"/>
          <w:szCs w:val="22"/>
        </w:rPr>
        <w:t>ee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 act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li</w:t>
      </w:r>
      <w:r w:rsidRPr="005562F1">
        <w:rPr>
          <w:rFonts w:asciiTheme="minorHAnsi" w:eastAsia="Calibri" w:hAnsiTheme="minorHAnsi" w:cstheme="minorHAnsi"/>
          <w:sz w:val="22"/>
          <w:szCs w:val="22"/>
        </w:rPr>
        <w:t>st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9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)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onoun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a,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“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5FEEC813" w14:textId="77777777" w:rsidR="00D6569E" w:rsidRPr="005562F1" w:rsidRDefault="00EC2F5D" w:rsidP="005562F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ch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cise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le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will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easier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—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faste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—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ye</w:t>
      </w:r>
      <w:r w:rsidRPr="005562F1">
        <w:rPr>
          <w:rFonts w:asciiTheme="minorHAnsi" w:eastAsia="Calibri" w:hAnsiTheme="minorHAnsi" w:cstheme="minorHAnsi"/>
          <w:sz w:val="22"/>
          <w:szCs w:val="22"/>
        </w:rPr>
        <w:t>rs to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7E6B73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AECFFDC" w14:textId="77777777" w:rsidR="00D6569E" w:rsidRPr="005562F1" w:rsidRDefault="00EC2F5D" w:rsidP="005562F1">
      <w:pPr>
        <w:ind w:left="100" w:right="97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Use k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app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te to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ab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562F1">
        <w:rPr>
          <w:rFonts w:asciiTheme="minorHAnsi" w:eastAsia="Calibri" w:hAnsiTheme="minorHAnsi" w:cstheme="minorHAnsi"/>
          <w:sz w:val="22"/>
          <w:szCs w:val="22"/>
        </w:rPr>
        <w:t>lat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such as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di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agn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issues, 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ici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-ec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s 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le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ertain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read- 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ws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s. 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ther d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tai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s: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en 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sz w:val="22"/>
          <w:szCs w:val="22"/>
        </w:rPr>
        <w:t>ivid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in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up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len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th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ent.</w:t>
      </w:r>
    </w:p>
    <w:p w14:paraId="11204FAD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F9D4E88" w14:textId="77777777" w:rsidR="00D6569E" w:rsidRPr="005562F1" w:rsidRDefault="00EC2F5D" w:rsidP="005562F1">
      <w:pPr>
        <w:ind w:left="100" w:right="242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m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5562F1">
        <w:rPr>
          <w:rFonts w:asciiTheme="minorHAnsi" w:eastAsia="Calibri" w:hAnsiTheme="minorHAnsi" w:cstheme="minorHAnsi"/>
          <w:sz w:val="22"/>
          <w:szCs w:val="22"/>
        </w:rPr>
        <w:t>ch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ty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, f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5562F1">
        <w:rPr>
          <w:rFonts w:asciiTheme="minorHAnsi" w:eastAsia="Calibri" w:hAnsiTheme="minorHAnsi" w:cstheme="minorHAnsi"/>
          <w:sz w:val="22"/>
          <w:szCs w:val="22"/>
        </w:rPr>
        <w:t>ra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si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wo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k,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writ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udg</w:t>
      </w:r>
      <w:r w:rsidRPr="005562F1">
        <w:rPr>
          <w:rFonts w:asciiTheme="minorHAnsi" w:eastAsia="Calibri" w:hAnsiTheme="minorHAnsi" w:cstheme="minorHAnsi"/>
          <w:sz w:val="22"/>
          <w:szCs w:val="22"/>
        </w:rPr>
        <w:t>et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t.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 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mb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’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ised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rai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ed.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iar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ngu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non-cli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ical 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70DA7119" w14:textId="77777777" w:rsidR="00D6569E" w:rsidRPr="005562F1" w:rsidRDefault="00D6569E" w:rsidP="005562F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0731C70B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1BADA752" w14:textId="77777777" w:rsidR="00D6569E" w:rsidRPr="005562F1" w:rsidRDefault="00EC2F5D" w:rsidP="005562F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equen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 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sk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m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eade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e-</w:t>
      </w:r>
    </w:p>
    <w:p w14:paraId="6FF8C2B6" w14:textId="77777777" w:rsidR="00D6569E" w:rsidRPr="005562F1" w:rsidRDefault="00EC2F5D" w:rsidP="005562F1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 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rmat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er in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escr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s,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se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t,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it.</w:t>
      </w:r>
    </w:p>
    <w:p w14:paraId="3552BCB9" w14:textId="77777777" w:rsidR="00D6569E" w:rsidRPr="005562F1" w:rsidRDefault="00D6569E" w:rsidP="005562F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21EE1BE" w14:textId="77777777" w:rsidR="00D6569E" w:rsidRPr="005562F1" w:rsidRDefault="00EC2F5D" w:rsidP="005562F1">
      <w:pPr>
        <w:ind w:left="4979" w:right="5591"/>
        <w:jc w:val="center"/>
        <w:rPr>
          <w:rFonts w:asciiTheme="minorHAnsi" w:hAnsiTheme="minorHAnsi" w:cstheme="minorHAnsi"/>
          <w:sz w:val="22"/>
          <w:szCs w:val="22"/>
        </w:rPr>
        <w:sectPr w:rsidR="00D6569E" w:rsidRPr="005562F1">
          <w:pgSz w:w="12240" w:h="15840"/>
          <w:pgMar w:top="1380" w:right="340" w:bottom="280" w:left="1160" w:header="720" w:footer="720" w:gutter="0"/>
          <w:cols w:space="720"/>
        </w:sectPr>
      </w:pPr>
      <w:r w:rsidRPr="005562F1">
        <w:rPr>
          <w:rFonts w:asciiTheme="minorHAnsi" w:hAnsiTheme="minorHAnsi" w:cstheme="minorHAnsi"/>
          <w:w w:val="99"/>
          <w:sz w:val="22"/>
          <w:szCs w:val="22"/>
        </w:rPr>
        <w:lastRenderedPageBreak/>
        <w:t>2</w:t>
      </w:r>
    </w:p>
    <w:p w14:paraId="35C71C60" w14:textId="77777777" w:rsidR="00D6569E" w:rsidRPr="005562F1" w:rsidRDefault="00EC2F5D" w:rsidP="005562F1">
      <w:pPr>
        <w:spacing w:before="3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lastRenderedPageBreak/>
        <w:pict w14:anchorId="114FF4C6">
          <v:group id="_x0000_s1031" style="position:absolute;margin-left:25.5pt;margin-top:26.25pt;width:559.2pt;height:748.5pt;z-index:-251657216;mso-position-horizontal-relative:page;mso-position-vertical-relative:page" coordorigin="510,525" coordsize="11184,14970">
            <v:shape id="_x0000_s1035" style="position:absolute;left:1114;top:540;width:0;height:14940" coordorigin="1114,540" coordsize="0,14940" path="m1114,540r,14940e" filled="f" strokecolor="#66c" strokeweight="1.5pt">
              <v:path arrowok="t"/>
            </v:shape>
            <v:shape id="_x0000_s1034" style="position:absolute;left:540;top:1153;width:10800;height:0" coordorigin="540,1153" coordsize="10800,0" path="m540,1153r10800,e" filled="f" strokecolor="#66c" strokeweight="3pt">
              <v:path arrowok="t"/>
            </v:shape>
            <v:shape id="_x0000_s1033" style="position:absolute;left:540;top:15043;width:10800;height:0" coordorigin="540,15043" coordsize="10800,0" path="m540,15043r10800,e" filled="f" strokecolor="#66c" strokeweight="3pt">
              <v:path arrowok="t"/>
            </v:shape>
            <v:shape id="_x0000_s1032" style="position:absolute;left:1308;top:1212;width:10356;height:13764" coordorigin="1308,1212" coordsize="10356,13764" path="m1308,14976r10356,l11664,1212r-10356,l1308,14976xe" stroked="f">
              <v:path arrowok="t"/>
            </v:shape>
            <w10:wrap anchorx="page" anchory="page"/>
          </v:group>
        </w:pict>
      </w:r>
      <w:r w:rsidRPr="005562F1">
        <w:rPr>
          <w:rFonts w:asciiTheme="minorHAnsi" w:hAnsiTheme="minorHAnsi" w:cstheme="minorHAnsi"/>
          <w:sz w:val="22"/>
          <w:szCs w:val="22"/>
        </w:rPr>
        <w:pict w14:anchorId="436DFBD6">
          <v:shape id="_x0000_s1030" type="#_x0000_t202" style="position:absolute;margin-left:65.4pt;margin-top:60.6pt;width:517.8pt;height:688.2pt;z-index:-251658240;mso-position-horizontal-relative:page;mso-position-vertical-relative:page" filled="f" stroked="f">
            <v:textbox inset="0,0,0,0">
              <w:txbxContent>
                <w:p w14:paraId="2A0E03E2" w14:textId="77777777" w:rsidR="00D6569E" w:rsidRDefault="00D6569E">
                  <w:pPr>
                    <w:spacing w:line="200" w:lineRule="exact"/>
                  </w:pPr>
                </w:p>
                <w:p w14:paraId="76B7B743" w14:textId="77777777" w:rsidR="00D6569E" w:rsidRDefault="00D6569E">
                  <w:pPr>
                    <w:spacing w:line="200" w:lineRule="exact"/>
                  </w:pPr>
                </w:p>
                <w:p w14:paraId="00FE6E18" w14:textId="77777777" w:rsidR="00D6569E" w:rsidRDefault="00D6569E">
                  <w:pPr>
                    <w:spacing w:line="200" w:lineRule="exact"/>
                  </w:pPr>
                </w:p>
                <w:p w14:paraId="3BD23FCC" w14:textId="77777777" w:rsidR="00D6569E" w:rsidRDefault="00D6569E">
                  <w:pPr>
                    <w:spacing w:line="200" w:lineRule="exact"/>
                  </w:pPr>
                </w:p>
                <w:p w14:paraId="0BE64DFB" w14:textId="77777777" w:rsidR="00D6569E" w:rsidRDefault="00D6569E">
                  <w:pPr>
                    <w:spacing w:line="200" w:lineRule="exact"/>
                  </w:pPr>
                </w:p>
                <w:p w14:paraId="1D4A3F19" w14:textId="77777777" w:rsidR="00D6569E" w:rsidRDefault="00D6569E">
                  <w:pPr>
                    <w:spacing w:line="200" w:lineRule="exact"/>
                  </w:pPr>
                </w:p>
                <w:p w14:paraId="44635C4D" w14:textId="77777777" w:rsidR="00D6569E" w:rsidRDefault="00D6569E">
                  <w:pPr>
                    <w:spacing w:line="200" w:lineRule="exact"/>
                  </w:pPr>
                </w:p>
                <w:p w14:paraId="32D8D4FC" w14:textId="77777777" w:rsidR="00D6569E" w:rsidRDefault="00D6569E">
                  <w:pPr>
                    <w:spacing w:line="200" w:lineRule="exact"/>
                  </w:pPr>
                </w:p>
                <w:p w14:paraId="436F8750" w14:textId="77777777" w:rsidR="00D6569E" w:rsidRDefault="00D6569E">
                  <w:pPr>
                    <w:spacing w:line="200" w:lineRule="exact"/>
                  </w:pPr>
                </w:p>
                <w:p w14:paraId="28A6D1A5" w14:textId="77777777" w:rsidR="00D6569E" w:rsidRDefault="00D6569E">
                  <w:pPr>
                    <w:spacing w:line="200" w:lineRule="exact"/>
                  </w:pPr>
                </w:p>
                <w:p w14:paraId="22C568A8" w14:textId="77777777" w:rsidR="00D6569E" w:rsidRDefault="00D6569E">
                  <w:pPr>
                    <w:spacing w:line="200" w:lineRule="exact"/>
                  </w:pPr>
                </w:p>
                <w:p w14:paraId="0A4CB3FA" w14:textId="77777777" w:rsidR="00D6569E" w:rsidRDefault="00D6569E">
                  <w:pPr>
                    <w:spacing w:line="200" w:lineRule="exact"/>
                  </w:pPr>
                </w:p>
                <w:p w14:paraId="3BA1211D" w14:textId="77777777" w:rsidR="00D6569E" w:rsidRDefault="00D6569E">
                  <w:pPr>
                    <w:spacing w:line="200" w:lineRule="exact"/>
                  </w:pPr>
                </w:p>
                <w:p w14:paraId="2F801E38" w14:textId="77777777" w:rsidR="00D6569E" w:rsidRDefault="00D6569E">
                  <w:pPr>
                    <w:spacing w:line="200" w:lineRule="exact"/>
                  </w:pPr>
                </w:p>
                <w:p w14:paraId="61140529" w14:textId="77777777" w:rsidR="00D6569E" w:rsidRDefault="00D6569E">
                  <w:pPr>
                    <w:spacing w:line="200" w:lineRule="exact"/>
                  </w:pPr>
                </w:p>
                <w:p w14:paraId="5816E649" w14:textId="77777777" w:rsidR="00D6569E" w:rsidRDefault="00D6569E">
                  <w:pPr>
                    <w:spacing w:line="200" w:lineRule="exact"/>
                  </w:pPr>
                </w:p>
                <w:p w14:paraId="018D6A0C" w14:textId="77777777" w:rsidR="00D6569E" w:rsidRDefault="00D6569E">
                  <w:pPr>
                    <w:spacing w:line="200" w:lineRule="exact"/>
                  </w:pPr>
                </w:p>
                <w:p w14:paraId="2929F493" w14:textId="77777777" w:rsidR="00D6569E" w:rsidRDefault="00D6569E">
                  <w:pPr>
                    <w:spacing w:line="200" w:lineRule="exact"/>
                  </w:pPr>
                </w:p>
                <w:p w14:paraId="4998774E" w14:textId="77777777" w:rsidR="00D6569E" w:rsidRDefault="00D6569E">
                  <w:pPr>
                    <w:spacing w:line="200" w:lineRule="exact"/>
                  </w:pPr>
                </w:p>
                <w:p w14:paraId="7925D0C0" w14:textId="77777777" w:rsidR="00D6569E" w:rsidRDefault="00D6569E">
                  <w:pPr>
                    <w:spacing w:line="200" w:lineRule="exact"/>
                  </w:pPr>
                </w:p>
                <w:p w14:paraId="3AC63D00" w14:textId="77777777" w:rsidR="00D6569E" w:rsidRDefault="00D6569E">
                  <w:pPr>
                    <w:spacing w:line="200" w:lineRule="exact"/>
                  </w:pPr>
                </w:p>
                <w:p w14:paraId="621F0E87" w14:textId="77777777" w:rsidR="00D6569E" w:rsidRDefault="00D6569E">
                  <w:pPr>
                    <w:spacing w:line="200" w:lineRule="exact"/>
                  </w:pPr>
                </w:p>
                <w:p w14:paraId="5C7D2F9A" w14:textId="77777777" w:rsidR="00D6569E" w:rsidRDefault="00D6569E">
                  <w:pPr>
                    <w:spacing w:line="200" w:lineRule="exact"/>
                  </w:pPr>
                </w:p>
                <w:p w14:paraId="499809A0" w14:textId="77777777" w:rsidR="00D6569E" w:rsidRDefault="00D6569E">
                  <w:pPr>
                    <w:spacing w:line="200" w:lineRule="exact"/>
                  </w:pPr>
                </w:p>
                <w:p w14:paraId="68B6216E" w14:textId="77777777" w:rsidR="00D6569E" w:rsidRDefault="00D6569E">
                  <w:pPr>
                    <w:spacing w:line="200" w:lineRule="exact"/>
                  </w:pPr>
                </w:p>
                <w:p w14:paraId="2E2D5ECA" w14:textId="77777777" w:rsidR="00D6569E" w:rsidRDefault="00D6569E">
                  <w:pPr>
                    <w:spacing w:line="200" w:lineRule="exact"/>
                  </w:pPr>
                </w:p>
                <w:p w14:paraId="1D9A3F74" w14:textId="77777777" w:rsidR="00D6569E" w:rsidRDefault="00D6569E">
                  <w:pPr>
                    <w:spacing w:line="200" w:lineRule="exact"/>
                  </w:pPr>
                </w:p>
                <w:p w14:paraId="41811756" w14:textId="77777777" w:rsidR="00D6569E" w:rsidRDefault="00D6569E">
                  <w:pPr>
                    <w:spacing w:line="200" w:lineRule="exact"/>
                  </w:pPr>
                </w:p>
                <w:p w14:paraId="1069220D" w14:textId="77777777" w:rsidR="00D6569E" w:rsidRDefault="00D6569E">
                  <w:pPr>
                    <w:spacing w:line="200" w:lineRule="exact"/>
                  </w:pPr>
                </w:p>
                <w:p w14:paraId="2C4BFE1A" w14:textId="77777777" w:rsidR="00D6569E" w:rsidRDefault="00D6569E">
                  <w:pPr>
                    <w:spacing w:line="200" w:lineRule="exact"/>
                  </w:pPr>
                </w:p>
                <w:p w14:paraId="7A5FF9D1" w14:textId="77777777" w:rsidR="00D6569E" w:rsidRDefault="00D6569E">
                  <w:pPr>
                    <w:spacing w:line="200" w:lineRule="exact"/>
                  </w:pPr>
                </w:p>
                <w:p w14:paraId="4EFFC6FA" w14:textId="77777777" w:rsidR="00D6569E" w:rsidRDefault="00D6569E">
                  <w:pPr>
                    <w:spacing w:line="200" w:lineRule="exact"/>
                  </w:pPr>
                </w:p>
                <w:p w14:paraId="45814EFE" w14:textId="77777777" w:rsidR="00D6569E" w:rsidRDefault="00D6569E">
                  <w:pPr>
                    <w:spacing w:line="200" w:lineRule="exact"/>
                  </w:pPr>
                </w:p>
                <w:p w14:paraId="0CC04EE0" w14:textId="77777777" w:rsidR="00D6569E" w:rsidRDefault="00D6569E">
                  <w:pPr>
                    <w:spacing w:line="200" w:lineRule="exact"/>
                  </w:pPr>
                </w:p>
                <w:p w14:paraId="489EB0BB" w14:textId="77777777" w:rsidR="00D6569E" w:rsidRDefault="00D6569E">
                  <w:pPr>
                    <w:spacing w:line="200" w:lineRule="exact"/>
                  </w:pPr>
                </w:p>
                <w:p w14:paraId="0AEEC91C" w14:textId="77777777" w:rsidR="00D6569E" w:rsidRDefault="00D6569E">
                  <w:pPr>
                    <w:spacing w:line="200" w:lineRule="exact"/>
                  </w:pPr>
                </w:p>
                <w:p w14:paraId="05A5DC1E" w14:textId="77777777" w:rsidR="00D6569E" w:rsidRDefault="00D6569E">
                  <w:pPr>
                    <w:spacing w:line="200" w:lineRule="exact"/>
                  </w:pPr>
                </w:p>
                <w:p w14:paraId="46FA0D11" w14:textId="77777777" w:rsidR="00D6569E" w:rsidRDefault="00D6569E">
                  <w:pPr>
                    <w:spacing w:line="200" w:lineRule="exact"/>
                  </w:pPr>
                </w:p>
                <w:p w14:paraId="01D4186D" w14:textId="77777777" w:rsidR="00D6569E" w:rsidRDefault="00D6569E">
                  <w:pPr>
                    <w:spacing w:line="200" w:lineRule="exact"/>
                  </w:pPr>
                </w:p>
                <w:p w14:paraId="40B9B982" w14:textId="77777777" w:rsidR="00D6569E" w:rsidRDefault="00D6569E">
                  <w:pPr>
                    <w:spacing w:line="200" w:lineRule="exact"/>
                  </w:pPr>
                </w:p>
                <w:p w14:paraId="300E74A4" w14:textId="77777777" w:rsidR="00D6569E" w:rsidRDefault="00D6569E">
                  <w:pPr>
                    <w:spacing w:line="200" w:lineRule="exact"/>
                  </w:pPr>
                </w:p>
                <w:p w14:paraId="359D7BD7" w14:textId="77777777" w:rsidR="00D6569E" w:rsidRDefault="00D6569E">
                  <w:pPr>
                    <w:spacing w:line="200" w:lineRule="exact"/>
                  </w:pPr>
                </w:p>
                <w:p w14:paraId="75A4ACC9" w14:textId="77777777" w:rsidR="00D6569E" w:rsidRDefault="00D6569E">
                  <w:pPr>
                    <w:spacing w:line="200" w:lineRule="exact"/>
                  </w:pPr>
                </w:p>
                <w:p w14:paraId="49859860" w14:textId="77777777" w:rsidR="00D6569E" w:rsidRDefault="00D6569E">
                  <w:pPr>
                    <w:spacing w:line="200" w:lineRule="exact"/>
                  </w:pPr>
                </w:p>
                <w:p w14:paraId="2533705F" w14:textId="77777777" w:rsidR="00D6569E" w:rsidRDefault="00D6569E">
                  <w:pPr>
                    <w:spacing w:line="200" w:lineRule="exact"/>
                  </w:pPr>
                </w:p>
                <w:p w14:paraId="416AA9A7" w14:textId="77777777" w:rsidR="00D6569E" w:rsidRDefault="00D6569E">
                  <w:pPr>
                    <w:spacing w:line="200" w:lineRule="exact"/>
                  </w:pPr>
                </w:p>
                <w:p w14:paraId="33FB4DE6" w14:textId="77777777" w:rsidR="00D6569E" w:rsidRDefault="00D6569E">
                  <w:pPr>
                    <w:spacing w:line="200" w:lineRule="exact"/>
                  </w:pPr>
                </w:p>
                <w:p w14:paraId="4AE84F6A" w14:textId="77777777" w:rsidR="00D6569E" w:rsidRDefault="00D6569E">
                  <w:pPr>
                    <w:spacing w:line="200" w:lineRule="exact"/>
                  </w:pPr>
                </w:p>
                <w:p w14:paraId="4D3B6DB3" w14:textId="77777777" w:rsidR="00D6569E" w:rsidRDefault="00D6569E">
                  <w:pPr>
                    <w:spacing w:line="200" w:lineRule="exact"/>
                  </w:pPr>
                </w:p>
                <w:p w14:paraId="7BEC3DD9" w14:textId="77777777" w:rsidR="00D6569E" w:rsidRDefault="00D6569E">
                  <w:pPr>
                    <w:spacing w:line="200" w:lineRule="exact"/>
                  </w:pPr>
                </w:p>
                <w:p w14:paraId="310D9529" w14:textId="77777777" w:rsidR="00D6569E" w:rsidRDefault="00D6569E">
                  <w:pPr>
                    <w:spacing w:line="200" w:lineRule="exact"/>
                  </w:pPr>
                </w:p>
                <w:p w14:paraId="71200BF3" w14:textId="77777777" w:rsidR="00D6569E" w:rsidRDefault="00D6569E">
                  <w:pPr>
                    <w:spacing w:line="200" w:lineRule="exact"/>
                  </w:pPr>
                </w:p>
                <w:p w14:paraId="7577631C" w14:textId="77777777" w:rsidR="00D6569E" w:rsidRDefault="00D6569E">
                  <w:pPr>
                    <w:spacing w:line="200" w:lineRule="exact"/>
                  </w:pPr>
                </w:p>
                <w:p w14:paraId="00221081" w14:textId="77777777" w:rsidR="00D6569E" w:rsidRDefault="00D6569E">
                  <w:pPr>
                    <w:spacing w:line="200" w:lineRule="exact"/>
                  </w:pPr>
                </w:p>
                <w:p w14:paraId="35DFC48F" w14:textId="77777777" w:rsidR="00D6569E" w:rsidRDefault="00D6569E">
                  <w:pPr>
                    <w:spacing w:line="200" w:lineRule="exact"/>
                  </w:pPr>
                </w:p>
                <w:p w14:paraId="6484756B" w14:textId="77777777" w:rsidR="00D6569E" w:rsidRDefault="00D6569E">
                  <w:pPr>
                    <w:spacing w:line="200" w:lineRule="exact"/>
                  </w:pPr>
                </w:p>
                <w:p w14:paraId="48997F6F" w14:textId="77777777" w:rsidR="00D6569E" w:rsidRDefault="00D6569E">
                  <w:pPr>
                    <w:spacing w:line="200" w:lineRule="exact"/>
                  </w:pPr>
                </w:p>
                <w:p w14:paraId="43BA9EF0" w14:textId="77777777" w:rsidR="00D6569E" w:rsidRDefault="00D6569E">
                  <w:pPr>
                    <w:spacing w:line="200" w:lineRule="exact"/>
                  </w:pPr>
                </w:p>
                <w:p w14:paraId="69704051" w14:textId="77777777" w:rsidR="00D6569E" w:rsidRDefault="00D6569E">
                  <w:pPr>
                    <w:spacing w:line="200" w:lineRule="exact"/>
                  </w:pPr>
                </w:p>
                <w:p w14:paraId="1260492E" w14:textId="77777777" w:rsidR="00D6569E" w:rsidRDefault="00D6569E">
                  <w:pPr>
                    <w:spacing w:line="200" w:lineRule="exact"/>
                  </w:pPr>
                </w:p>
                <w:p w14:paraId="12E436D1" w14:textId="77777777" w:rsidR="00D6569E" w:rsidRDefault="00D6569E">
                  <w:pPr>
                    <w:spacing w:line="200" w:lineRule="exact"/>
                  </w:pPr>
                </w:p>
                <w:p w14:paraId="58179FE1" w14:textId="77777777" w:rsidR="00D6569E" w:rsidRDefault="00D6569E">
                  <w:pPr>
                    <w:spacing w:line="200" w:lineRule="exact"/>
                  </w:pPr>
                </w:p>
                <w:p w14:paraId="1D5D5E2C" w14:textId="77777777" w:rsidR="00D6569E" w:rsidRDefault="00D6569E">
                  <w:pPr>
                    <w:spacing w:line="200" w:lineRule="exact"/>
                  </w:pPr>
                </w:p>
                <w:p w14:paraId="21F272E3" w14:textId="77777777" w:rsidR="00D6569E" w:rsidRDefault="00D6569E">
                  <w:pPr>
                    <w:spacing w:line="200" w:lineRule="exact"/>
                  </w:pPr>
                </w:p>
                <w:p w14:paraId="6D2E2B14" w14:textId="77777777" w:rsidR="00D6569E" w:rsidRDefault="00D6569E">
                  <w:pPr>
                    <w:spacing w:line="200" w:lineRule="exact"/>
                  </w:pPr>
                </w:p>
                <w:p w14:paraId="1F379C72" w14:textId="77777777" w:rsidR="00D6569E" w:rsidRDefault="00D6569E">
                  <w:pPr>
                    <w:spacing w:before="3" w:line="240" w:lineRule="exact"/>
                    <w:rPr>
                      <w:sz w:val="24"/>
                      <w:szCs w:val="24"/>
                    </w:rPr>
                  </w:pPr>
                </w:p>
                <w:p w14:paraId="337996C2" w14:textId="77777777" w:rsidR="00D6569E" w:rsidRDefault="00EC2F5D">
                  <w:pPr>
                    <w:ind w:left="4728" w:right="5458"/>
                    <w:jc w:val="center"/>
                  </w:pPr>
                  <w:r>
                    <w:rPr>
                      <w:spacing w:val="-99"/>
                      <w:w w:val="99"/>
                    </w:rPr>
                    <w:t>33333</w:t>
                  </w:r>
                  <w:r>
                    <w:rPr>
                      <w:w w:val="99"/>
                    </w:rPr>
                    <w:t>3</w:t>
                  </w:r>
                </w:p>
              </w:txbxContent>
            </v:textbox>
            <w10:wrap anchorx="page" anchory="page"/>
          </v:shape>
        </w:pict>
      </w:r>
    </w:p>
    <w:p w14:paraId="32986D5C" w14:textId="77777777" w:rsidR="00D6569E" w:rsidRPr="005562F1" w:rsidRDefault="00EC2F5D" w:rsidP="005562F1">
      <w:pPr>
        <w:ind w:left="3694" w:right="368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0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of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4"/>
          <w:w w:val="99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2"/>
          <w:w w:val="99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w w:val="99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w w:val="99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w w:val="99"/>
          <w:sz w:val="22"/>
          <w:szCs w:val="22"/>
        </w:rPr>
        <w:t>me</w:t>
      </w:r>
    </w:p>
    <w:p w14:paraId="1CA83E23" w14:textId="77777777" w:rsidR="00D6569E" w:rsidRPr="005562F1" w:rsidRDefault="00D6569E" w:rsidP="005562F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D6484C6" w14:textId="77777777" w:rsidR="00D6569E" w:rsidRPr="005562F1" w:rsidRDefault="00EC2F5D" w:rsidP="005562F1">
      <w:pPr>
        <w:ind w:left="108" w:right="78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mati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p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addr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addr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. 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 pe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 ad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ss if 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ear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446ABC0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6379620" w14:textId="77777777" w:rsidR="00D6569E" w:rsidRPr="005562F1" w:rsidRDefault="00EC2F5D" w:rsidP="005562F1">
      <w:pPr>
        <w:ind w:left="108" w:right="219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j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ob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j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op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br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’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ob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j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ct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 the use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gg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cifying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letter.</w:t>
      </w:r>
    </w:p>
    <w:p w14:paraId="4D873E5D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8704F9F" w14:textId="77777777" w:rsidR="00D6569E" w:rsidRPr="005562F1" w:rsidRDefault="00EC2F5D" w:rsidP="005562F1">
      <w:pPr>
        <w:ind w:left="108" w:right="2187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5562F1">
        <w:rPr>
          <w:rFonts w:asciiTheme="minorHAnsi" w:eastAsia="Calibri" w:hAnsiTheme="minorHAnsi" w:cstheme="minorHAnsi"/>
          <w:sz w:val="22"/>
          <w:szCs w:val="22"/>
        </w:rPr>
        <w:t>ed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ls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op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7AB7ECB" w14:textId="77777777" w:rsidR="00D6569E" w:rsidRPr="005562F1" w:rsidRDefault="00D6569E" w:rsidP="005562F1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92C3180" w14:textId="77777777" w:rsidR="00D6569E" w:rsidRPr="005562F1" w:rsidRDefault="00EC2F5D" w:rsidP="005562F1">
      <w:pPr>
        <w:ind w:left="108" w:right="40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du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sz w:val="22"/>
          <w:szCs w:val="22"/>
        </w:rPr>
        <w:t>ec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radua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, fol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lo</w:t>
      </w:r>
      <w:r w:rsidRPr="005562F1">
        <w:rPr>
          <w:rFonts w:asciiTheme="minorHAnsi" w:eastAsia="Calibri" w:hAnsiTheme="minorHAnsi" w:cstheme="minorHAnsi"/>
          <w:sz w:val="22"/>
          <w:szCs w:val="22"/>
        </w:rPr>
        <w:t>wed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ree(s).</w:t>
      </w:r>
      <w:r w:rsidRPr="005562F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 rel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es,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esis,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cism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je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ts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(t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sented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els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where),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ee</w:t>
      </w:r>
      <w:r w:rsidRPr="005562F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rk.</w:t>
      </w:r>
    </w:p>
    <w:p w14:paraId="6F73C9B9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0EB053" w14:textId="77777777" w:rsidR="00D6569E" w:rsidRPr="005562F1" w:rsidRDefault="00EC2F5D" w:rsidP="005562F1">
      <w:pPr>
        <w:ind w:left="108" w:right="27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ig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 pr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ter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und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68F2C34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D9FAEBD" w14:textId="77777777" w:rsidR="00D6569E" w:rsidRPr="005562F1" w:rsidRDefault="00EC2F5D" w:rsidP="005562F1">
      <w:pPr>
        <w:ind w:left="108" w:right="368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Ex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rd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u’r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app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eld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been fu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ll</w:t>
      </w:r>
      <w:r w:rsidRPr="005562F1">
        <w:rPr>
          <w:rFonts w:asciiTheme="minorHAnsi" w:eastAsia="Calibri" w:hAnsiTheme="minorHAnsi" w:cstheme="minorHAnsi"/>
          <w:sz w:val="22"/>
          <w:szCs w:val="22"/>
        </w:rPr>
        <w:t>-tim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especial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cli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ical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es.</w:t>
      </w:r>
      <w:r w:rsidRPr="005562F1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vo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rk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- 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ip</w:t>
      </w:r>
      <w:r w:rsidRPr="005562F1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21FF7F93" w14:textId="77777777" w:rsidR="00D6569E" w:rsidRPr="005562F1" w:rsidRDefault="00D6569E" w:rsidP="005562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1CDE811" w14:textId="77777777" w:rsidR="00D6569E" w:rsidRPr="005562F1" w:rsidRDefault="00EC2F5D" w:rsidP="005562F1">
      <w:pPr>
        <w:ind w:left="108" w:right="259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Per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mati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d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sab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ff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hni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ua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- tion,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ge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ica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 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e.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ly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if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z w:val="22"/>
          <w:szCs w:val="22"/>
        </w:rPr>
        <w:t>u 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ong</w:t>
      </w:r>
      <w:r w:rsidRPr="005562F1">
        <w:rPr>
          <w:rFonts w:asciiTheme="minorHAnsi" w:eastAsia="Calibri" w:hAnsiTheme="minorHAnsi" w:cstheme="minorHAnsi"/>
          <w:sz w:val="22"/>
          <w:szCs w:val="22"/>
        </w:rPr>
        <w:t>er ca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ate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a part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ar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34CC0D3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28E20AB" w14:textId="77777777" w:rsidR="00D6569E" w:rsidRPr="005562F1" w:rsidRDefault="00EC2F5D" w:rsidP="005562F1">
      <w:pPr>
        <w:ind w:left="108" w:right="284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teres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’r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ni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catio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ls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cert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catio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are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rta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4187F492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7BE6493" w14:textId="77777777" w:rsidR="00D6569E" w:rsidRPr="005562F1" w:rsidRDefault="00EC2F5D" w:rsidP="005562F1">
      <w:pPr>
        <w:ind w:left="108" w:right="136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act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ties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rsh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ards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nf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ces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- tions 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iv</w:t>
      </w:r>
      <w:r w:rsidRPr="005562F1">
        <w:rPr>
          <w:rFonts w:asciiTheme="minorHAnsi" w:eastAsia="Calibri" w:hAnsiTheme="minorHAnsi" w:cstheme="minorHAnsi"/>
          <w:sz w:val="22"/>
          <w:szCs w:val="22"/>
        </w:rPr>
        <w:t>en sh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ld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ed.</w:t>
      </w:r>
    </w:p>
    <w:p w14:paraId="7E252594" w14:textId="77777777" w:rsidR="00D6569E" w:rsidRPr="005562F1" w:rsidRDefault="00D6569E" w:rsidP="005562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21F9839" w14:textId="77777777" w:rsidR="00D6569E" w:rsidRPr="005562F1" w:rsidRDefault="00EC2F5D" w:rsidP="005562F1">
      <w:pPr>
        <w:ind w:left="108" w:right="289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Ref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pi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app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para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efe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ces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  <w:u w:val="single" w:color="000000"/>
        </w:rPr>
        <w:t>Y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  <w:u w:val="single" w:color="000000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  <w:u w:val="single" w:color="000000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  <w:u w:val="single" w:color="000000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  <w:u w:val="single" w:color="000000"/>
        </w:rPr>
        <w:t>r</w:t>
      </w:r>
      <w:r w:rsidRPr="005562F1">
        <w:rPr>
          <w:rFonts w:asciiTheme="minorHAnsi" w:eastAsia="Calibri" w:hAnsiTheme="minorHAnsi" w:cstheme="minorHAnsi"/>
          <w:spacing w:val="50"/>
          <w:sz w:val="22"/>
          <w:szCs w:val="22"/>
          <w:u w:val="single" w:color="000000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  <w:u w:val="single" w:color="000000"/>
        </w:rPr>
        <w:t>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  <w:u w:val="single" w:color="000000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  <w:u w:val="single" w:color="000000"/>
        </w:rPr>
        <w:t>a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  <w:u w:val="single" w:color="000000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  <w:u w:val="single" w:color="000000"/>
        </w:rPr>
        <w:t>m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  <w:u w:val="single" w:color="000000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  <w:u w:val="single" w:color="000000"/>
        </w:rPr>
        <w:t xml:space="preserve">e </w:t>
      </w:r>
      <w:r w:rsidRPr="005562F1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”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In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addr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ail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each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refere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eir relat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iss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 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re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z w:val="22"/>
          <w:szCs w:val="22"/>
        </w:rPr>
        <w:t>eren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ell th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they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d—b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w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w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1FAD7B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774F1B60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0DA2DF5" w14:textId="77777777" w:rsidR="00D6569E" w:rsidRPr="005562F1" w:rsidRDefault="00EC2F5D" w:rsidP="005562F1">
      <w:pPr>
        <w:ind w:left="3805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-27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5562F1">
        <w:rPr>
          <w:rFonts w:asciiTheme="minorHAnsi" w:eastAsia="Calibri" w:hAnsiTheme="minorHAnsi" w:cstheme="minorHAnsi"/>
          <w:b/>
          <w:spacing w:val="-18"/>
          <w:sz w:val="22"/>
          <w:szCs w:val="22"/>
        </w:rPr>
        <w:t>’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se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nt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3D21E20D" w14:textId="77777777" w:rsidR="00D6569E" w:rsidRPr="005562F1" w:rsidRDefault="00D6569E" w:rsidP="005562F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57E9E297" w14:textId="77777777" w:rsidR="00D6569E" w:rsidRPr="005562F1" w:rsidRDefault="00EC2F5D" w:rsidP="005562F1">
      <w:pPr>
        <w:ind w:left="108" w:right="105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me’s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epend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 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xpe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 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 with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wdi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Calibri" w:hAnsiTheme="minorHAnsi" w:cstheme="minorHAnsi"/>
          <w:sz w:val="22"/>
          <w:szCs w:val="22"/>
        </w:rPr>
        <w:t>, do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cli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ical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 if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gn</w:t>
      </w:r>
      <w:r w:rsidRPr="005562F1">
        <w:rPr>
          <w:rFonts w:asciiTheme="minorHAnsi" w:eastAsia="Calibri" w:hAnsiTheme="minorHAnsi" w:cstheme="minorHAnsi"/>
          <w:sz w:val="22"/>
          <w:szCs w:val="22"/>
        </w:rPr>
        <w:t>if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xperi- ence,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ke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su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least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e-a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sz w:val="22"/>
          <w:szCs w:val="22"/>
        </w:rPr>
        <w:t>-a-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alf pa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len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th.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 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z w:val="22"/>
          <w:szCs w:val="22"/>
        </w:rPr>
        <w:t>V.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Vit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e),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eq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ired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aca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ic, researc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s,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eral 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ag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 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rs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a C.V.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ean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 res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42A69AD7" w14:textId="77777777" w:rsidR="00D6569E" w:rsidRPr="005562F1" w:rsidRDefault="00D6569E" w:rsidP="005562F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C8EF7BC" w14:textId="77777777" w:rsidR="00D6569E" w:rsidRPr="005562F1" w:rsidRDefault="00EC2F5D" w:rsidP="005562F1">
      <w:pPr>
        <w:ind w:left="108" w:right="19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me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, 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ap</w:t>
      </w:r>
      <w:r w:rsidRPr="005562F1">
        <w:rPr>
          <w:rFonts w:asciiTheme="minorHAnsi" w:eastAsia="Calibri" w:hAnsiTheme="minorHAnsi" w:cstheme="minorHAnsi"/>
          <w:sz w:val="22"/>
          <w:szCs w:val="22"/>
        </w:rPr>
        <w:t>s,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bu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und</w:t>
      </w:r>
      <w:r w:rsidRPr="005562F1">
        <w:rPr>
          <w:rFonts w:asciiTheme="minorHAnsi" w:eastAsia="Calibri" w:hAnsiTheme="minorHAnsi" w:cstheme="minorHAnsi"/>
          <w:sz w:val="22"/>
          <w:szCs w:val="22"/>
        </w:rPr>
        <w:t>erli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di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eader’s at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t.</w:t>
      </w:r>
      <w:r w:rsidRPr="005562F1">
        <w:rPr>
          <w:rFonts w:asciiTheme="minorHAnsi" w:eastAsia="Calibri" w:hAnsiTheme="minorHAnsi" w:cstheme="minorHAnsi"/>
          <w:spacing w:val="49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ices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ia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etic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,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Gar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5562F1">
        <w:rPr>
          <w:rFonts w:asciiTheme="minorHAnsi" w:eastAsia="Calibri" w:hAnsiTheme="minorHAnsi" w:cstheme="minorHAnsi"/>
          <w:sz w:val="22"/>
          <w:szCs w:val="22"/>
        </w:rPr>
        <w:t>1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al).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ha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d 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use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fresh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cartri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dg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3C2A1AA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CC0E3B4" w14:textId="77777777" w:rsidR="00D6569E" w:rsidRPr="005562F1" w:rsidRDefault="00EC2F5D" w:rsidP="005562F1">
      <w:pPr>
        <w:ind w:left="108" w:right="277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me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 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fl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! </w:t>
      </w:r>
      <w:r w:rsidRPr="005562F1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h 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sur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acc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rate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.  If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etter,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PD</w:t>
      </w:r>
      <w:r w:rsidRPr="005562F1">
        <w:rPr>
          <w:rFonts w:asciiTheme="minorHAnsi" w:eastAsia="Calibri" w:hAnsiTheme="minorHAnsi" w:cstheme="minorHAnsi"/>
          <w:sz w:val="22"/>
          <w:szCs w:val="22"/>
        </w:rPr>
        <w:t>Fs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eled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last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na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(ex: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J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e.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).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dou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e-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eck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 f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rm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4EEC4E46" w14:textId="77777777" w:rsidR="00D6569E" w:rsidRPr="005562F1" w:rsidRDefault="00D6569E" w:rsidP="005562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5A83C41F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0C07BA4C" w14:textId="77777777" w:rsidR="00D6569E" w:rsidRPr="005562F1" w:rsidRDefault="00EC2F5D" w:rsidP="005562F1">
      <w:pPr>
        <w:ind w:left="4980" w:right="5410"/>
        <w:jc w:val="center"/>
        <w:rPr>
          <w:rFonts w:asciiTheme="minorHAnsi" w:hAnsiTheme="minorHAnsi" w:cstheme="minorHAnsi"/>
          <w:sz w:val="22"/>
          <w:szCs w:val="22"/>
        </w:rPr>
        <w:sectPr w:rsidR="00D6569E" w:rsidRPr="005562F1">
          <w:pgSz w:w="12240" w:h="15840"/>
          <w:pgMar w:top="1480" w:right="480" w:bottom="280" w:left="1200" w:header="720" w:footer="720" w:gutter="0"/>
          <w:cols w:space="720"/>
        </w:sectPr>
      </w:pPr>
      <w:r w:rsidRPr="005562F1">
        <w:rPr>
          <w:rFonts w:asciiTheme="minorHAnsi" w:hAnsiTheme="minorHAnsi" w:cstheme="minorHAnsi"/>
          <w:w w:val="99"/>
          <w:sz w:val="22"/>
          <w:szCs w:val="22"/>
        </w:rPr>
        <w:t>3</w:t>
      </w:r>
    </w:p>
    <w:p w14:paraId="1F82B1B4" w14:textId="77777777" w:rsidR="00D6569E" w:rsidRPr="005562F1" w:rsidRDefault="00D6569E" w:rsidP="005562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3E813CA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294C1E93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683DC059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2408F318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0662B49E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13B7BD29" w14:textId="77777777" w:rsidR="00D6569E" w:rsidRPr="005562F1" w:rsidRDefault="00EC2F5D" w:rsidP="005562F1">
      <w:pPr>
        <w:ind w:left="5155" w:right="3706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The</w:t>
      </w:r>
      <w:r w:rsidRPr="005562F1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w w:val="97"/>
          <w:sz w:val="22"/>
          <w:szCs w:val="22"/>
        </w:rPr>
        <w:t>Let</w:t>
      </w:r>
      <w:r w:rsidRPr="005562F1">
        <w:rPr>
          <w:rFonts w:asciiTheme="minorHAnsi" w:eastAsia="Calibri" w:hAnsiTheme="minorHAnsi" w:cstheme="minorHAnsi"/>
          <w:b/>
          <w:spacing w:val="-6"/>
          <w:w w:val="97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w w:val="99"/>
          <w:sz w:val="22"/>
          <w:szCs w:val="22"/>
        </w:rPr>
        <w:t>er</w:t>
      </w:r>
    </w:p>
    <w:p w14:paraId="0AE0845F" w14:textId="77777777" w:rsidR="00D6569E" w:rsidRPr="005562F1" w:rsidRDefault="00D6569E" w:rsidP="005562F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242E602" w14:textId="77777777" w:rsidR="00D6569E" w:rsidRPr="005562F1" w:rsidRDefault="00EC2F5D" w:rsidP="005562F1">
      <w:pPr>
        <w:ind w:left="820" w:right="87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c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odu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me to an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mpl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u’r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arn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hi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gh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igh</w:t>
      </w:r>
      <w:r w:rsidRPr="005562F1">
        <w:rPr>
          <w:rFonts w:asciiTheme="minorHAnsi" w:eastAsia="Calibri" w:hAnsiTheme="minorHAnsi" w:cstheme="minorHAnsi"/>
          <w:sz w:val="22"/>
          <w:szCs w:val="22"/>
        </w:rPr>
        <w:t>ts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skil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s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xper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ence.</w:t>
      </w:r>
      <w:r w:rsidRPr="005562F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ov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let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 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 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- sum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ws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ere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xp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ai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why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 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ld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xc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4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 letter</w:t>
      </w:r>
      <w:r w:rsidRPr="005562F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with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en if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eq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ire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3B7ECF17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ADB8292" w14:textId="77777777" w:rsidR="00D6569E" w:rsidRPr="005562F1" w:rsidRDefault="00EC2F5D" w:rsidP="005562F1">
      <w:pPr>
        <w:ind w:left="820" w:right="93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Rese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z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b/>
          <w:spacing w:val="4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th Smith al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s and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thers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iar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with it.</w:t>
      </w:r>
      <w:r w:rsidRPr="005562F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If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’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referred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tac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tion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her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is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na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(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is- si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)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st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ara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ra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2CCD05" w14:textId="77777777" w:rsidR="00D6569E" w:rsidRPr="005562F1" w:rsidRDefault="00D6569E" w:rsidP="005562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2BC1F237" w14:textId="77777777" w:rsidR="00D6569E" w:rsidRPr="005562F1" w:rsidRDefault="00EC2F5D" w:rsidP="005562F1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Whe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p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le</w:t>
      </w:r>
      <w:r w:rsidRPr="005562F1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ai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hon</w:t>
      </w:r>
      <w:r w:rsidRPr="005562F1">
        <w:rPr>
          <w:rFonts w:asciiTheme="minorHAnsi" w:eastAsia="Calibri" w:hAnsiTheme="minorHAnsi" w:cstheme="minorHAnsi"/>
          <w:sz w:val="22"/>
          <w:szCs w:val="22"/>
        </w:rPr>
        <w:t>e 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 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e-</w:t>
      </w:r>
    </w:p>
    <w:p w14:paraId="4A75E0B3" w14:textId="77777777" w:rsidR="00D6569E" w:rsidRPr="005562F1" w:rsidRDefault="00EC2F5D" w:rsidP="005562F1">
      <w:pPr>
        <w:spacing w:before="1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are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d—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ld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up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eaking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ith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 pe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ir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ing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73A2020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BEF3115" w14:textId="77777777" w:rsidR="00D6569E" w:rsidRPr="005562F1" w:rsidRDefault="00EC2F5D" w:rsidP="005562F1">
      <w:pPr>
        <w:ind w:left="820" w:right="238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Ad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a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by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me,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pref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ab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 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hi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if ne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essa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.  If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’t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tle,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dd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letter</w:t>
      </w:r>
      <w:r w:rsidRPr="005562F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as 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sz w:val="22"/>
          <w:szCs w:val="22"/>
        </w:rPr>
        <w:t>ic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d in the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ad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ear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ire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arch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,”</w:t>
      </w:r>
      <w:r w:rsidRPr="005562F1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ern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</w:p>
    <w:p w14:paraId="223ADB15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6F37032" w14:textId="77777777" w:rsidR="00D6569E" w:rsidRPr="005562F1" w:rsidRDefault="00EC2F5D" w:rsidP="005562F1">
      <w:pPr>
        <w:ind w:left="820" w:right="152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Use b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mat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na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addr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nu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b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ed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ef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- er.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For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tal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Calibri" w:hAnsiTheme="minorHAnsi" w:cstheme="minorHAnsi"/>
          <w:sz w:val="22"/>
          <w:szCs w:val="22"/>
        </w:rPr>
        <w:t>, use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 s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as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ch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si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sz w:val="22"/>
          <w:szCs w:val="22"/>
        </w:rPr>
        <w:t>si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z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enve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04241784" w14:textId="77777777" w:rsidR="00D6569E" w:rsidRPr="005562F1" w:rsidRDefault="00D6569E" w:rsidP="005562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7A6E543" w14:textId="77777777" w:rsidR="00D6569E" w:rsidRPr="005562F1" w:rsidRDefault="00EC2F5D" w:rsidP="005562F1">
      <w:pPr>
        <w:ind w:left="820" w:right="174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pict w14:anchorId="6D632B83">
          <v:shape id="_x0000_s1029" type="#_x0000_t202" style="position:absolute;left:0;text-align:left;margin-left:63pt;margin-top:52.2pt;width:510.6pt;height:696pt;z-index:-251656192;mso-position-horizontal-relative:page;mso-position-vertical-relative:page" filled="f" stroked="f">
            <v:textbox inset="0,0,0,0">
              <w:txbxContent>
                <w:p w14:paraId="49EC9E78" w14:textId="77777777" w:rsidR="00D6569E" w:rsidRDefault="00D6569E">
                  <w:pPr>
                    <w:spacing w:line="200" w:lineRule="exact"/>
                  </w:pPr>
                </w:p>
                <w:p w14:paraId="15883FB5" w14:textId="77777777" w:rsidR="00D6569E" w:rsidRDefault="00D6569E">
                  <w:pPr>
                    <w:spacing w:line="200" w:lineRule="exact"/>
                  </w:pPr>
                </w:p>
                <w:p w14:paraId="2700BBA0" w14:textId="77777777" w:rsidR="00D6569E" w:rsidRDefault="00D6569E">
                  <w:pPr>
                    <w:spacing w:line="200" w:lineRule="exact"/>
                  </w:pPr>
                </w:p>
                <w:p w14:paraId="622ABDCB" w14:textId="77777777" w:rsidR="00D6569E" w:rsidRDefault="00D6569E">
                  <w:pPr>
                    <w:spacing w:line="200" w:lineRule="exact"/>
                  </w:pPr>
                </w:p>
                <w:p w14:paraId="1CBFF854" w14:textId="77777777" w:rsidR="00D6569E" w:rsidRDefault="00D6569E">
                  <w:pPr>
                    <w:spacing w:line="200" w:lineRule="exact"/>
                  </w:pPr>
                </w:p>
                <w:p w14:paraId="0BA6715B" w14:textId="77777777" w:rsidR="00D6569E" w:rsidRDefault="00D6569E">
                  <w:pPr>
                    <w:spacing w:line="200" w:lineRule="exact"/>
                  </w:pPr>
                </w:p>
                <w:p w14:paraId="0B576470" w14:textId="77777777" w:rsidR="00D6569E" w:rsidRDefault="00D6569E">
                  <w:pPr>
                    <w:spacing w:line="200" w:lineRule="exact"/>
                  </w:pPr>
                </w:p>
                <w:p w14:paraId="32B4CEE4" w14:textId="77777777" w:rsidR="00D6569E" w:rsidRDefault="00D6569E">
                  <w:pPr>
                    <w:spacing w:line="200" w:lineRule="exact"/>
                  </w:pPr>
                </w:p>
                <w:p w14:paraId="5D71CF20" w14:textId="77777777" w:rsidR="00D6569E" w:rsidRDefault="00D6569E">
                  <w:pPr>
                    <w:spacing w:line="200" w:lineRule="exact"/>
                  </w:pPr>
                </w:p>
                <w:p w14:paraId="7223F7B5" w14:textId="77777777" w:rsidR="00D6569E" w:rsidRDefault="00D6569E">
                  <w:pPr>
                    <w:spacing w:line="200" w:lineRule="exact"/>
                  </w:pPr>
                </w:p>
                <w:p w14:paraId="68E2C8F9" w14:textId="77777777" w:rsidR="00D6569E" w:rsidRDefault="00D6569E">
                  <w:pPr>
                    <w:spacing w:line="200" w:lineRule="exact"/>
                  </w:pPr>
                </w:p>
                <w:p w14:paraId="5F44D9CA" w14:textId="77777777" w:rsidR="00D6569E" w:rsidRDefault="00D6569E">
                  <w:pPr>
                    <w:spacing w:line="200" w:lineRule="exact"/>
                  </w:pPr>
                </w:p>
                <w:p w14:paraId="6F63F259" w14:textId="77777777" w:rsidR="00D6569E" w:rsidRDefault="00D6569E">
                  <w:pPr>
                    <w:spacing w:line="200" w:lineRule="exact"/>
                  </w:pPr>
                </w:p>
                <w:p w14:paraId="6855239C" w14:textId="77777777" w:rsidR="00D6569E" w:rsidRDefault="00D6569E">
                  <w:pPr>
                    <w:spacing w:line="200" w:lineRule="exact"/>
                  </w:pPr>
                </w:p>
                <w:p w14:paraId="25440B70" w14:textId="77777777" w:rsidR="00D6569E" w:rsidRDefault="00D6569E">
                  <w:pPr>
                    <w:spacing w:line="200" w:lineRule="exact"/>
                  </w:pPr>
                </w:p>
                <w:p w14:paraId="3E779384" w14:textId="77777777" w:rsidR="00D6569E" w:rsidRDefault="00D6569E">
                  <w:pPr>
                    <w:spacing w:line="200" w:lineRule="exact"/>
                  </w:pPr>
                </w:p>
                <w:p w14:paraId="0C6301E7" w14:textId="77777777" w:rsidR="00D6569E" w:rsidRDefault="00D6569E">
                  <w:pPr>
                    <w:spacing w:line="200" w:lineRule="exact"/>
                  </w:pPr>
                </w:p>
                <w:p w14:paraId="4D4CB151" w14:textId="77777777" w:rsidR="00D6569E" w:rsidRDefault="00D6569E">
                  <w:pPr>
                    <w:spacing w:line="200" w:lineRule="exact"/>
                  </w:pPr>
                </w:p>
                <w:p w14:paraId="123B4553" w14:textId="77777777" w:rsidR="00D6569E" w:rsidRDefault="00D6569E">
                  <w:pPr>
                    <w:spacing w:line="200" w:lineRule="exact"/>
                  </w:pPr>
                </w:p>
                <w:p w14:paraId="06DF2CEA" w14:textId="77777777" w:rsidR="00D6569E" w:rsidRDefault="00D6569E">
                  <w:pPr>
                    <w:spacing w:line="200" w:lineRule="exact"/>
                  </w:pPr>
                </w:p>
                <w:p w14:paraId="3ACAC37B" w14:textId="77777777" w:rsidR="00D6569E" w:rsidRDefault="00D6569E">
                  <w:pPr>
                    <w:spacing w:line="200" w:lineRule="exact"/>
                  </w:pPr>
                </w:p>
                <w:p w14:paraId="0FBA218D" w14:textId="77777777" w:rsidR="00D6569E" w:rsidRDefault="00D6569E">
                  <w:pPr>
                    <w:spacing w:line="200" w:lineRule="exact"/>
                  </w:pPr>
                </w:p>
                <w:p w14:paraId="72A5C5DB" w14:textId="77777777" w:rsidR="00D6569E" w:rsidRDefault="00D6569E">
                  <w:pPr>
                    <w:spacing w:line="200" w:lineRule="exact"/>
                  </w:pPr>
                </w:p>
                <w:p w14:paraId="5CA46622" w14:textId="77777777" w:rsidR="00D6569E" w:rsidRDefault="00D6569E">
                  <w:pPr>
                    <w:spacing w:line="200" w:lineRule="exact"/>
                  </w:pPr>
                </w:p>
                <w:p w14:paraId="29EEFEB2" w14:textId="77777777" w:rsidR="00D6569E" w:rsidRDefault="00D6569E">
                  <w:pPr>
                    <w:spacing w:line="200" w:lineRule="exact"/>
                  </w:pPr>
                </w:p>
                <w:p w14:paraId="50ADAC0F" w14:textId="77777777" w:rsidR="00D6569E" w:rsidRDefault="00D6569E">
                  <w:pPr>
                    <w:spacing w:line="200" w:lineRule="exact"/>
                  </w:pPr>
                </w:p>
                <w:p w14:paraId="31AE9A89" w14:textId="77777777" w:rsidR="00D6569E" w:rsidRDefault="00D6569E">
                  <w:pPr>
                    <w:spacing w:line="200" w:lineRule="exact"/>
                  </w:pPr>
                </w:p>
                <w:p w14:paraId="126B4081" w14:textId="77777777" w:rsidR="00D6569E" w:rsidRDefault="00D6569E">
                  <w:pPr>
                    <w:spacing w:line="200" w:lineRule="exact"/>
                  </w:pPr>
                </w:p>
                <w:p w14:paraId="37965A53" w14:textId="77777777" w:rsidR="00D6569E" w:rsidRDefault="00D6569E">
                  <w:pPr>
                    <w:spacing w:line="200" w:lineRule="exact"/>
                  </w:pPr>
                </w:p>
                <w:p w14:paraId="1E13E43E" w14:textId="77777777" w:rsidR="00D6569E" w:rsidRDefault="00D6569E">
                  <w:pPr>
                    <w:spacing w:line="200" w:lineRule="exact"/>
                  </w:pPr>
                </w:p>
                <w:p w14:paraId="7C27D9F0" w14:textId="77777777" w:rsidR="00D6569E" w:rsidRDefault="00D6569E">
                  <w:pPr>
                    <w:spacing w:line="200" w:lineRule="exact"/>
                  </w:pPr>
                </w:p>
                <w:p w14:paraId="1FE0CDF7" w14:textId="77777777" w:rsidR="00D6569E" w:rsidRDefault="00D6569E">
                  <w:pPr>
                    <w:spacing w:line="200" w:lineRule="exact"/>
                  </w:pPr>
                </w:p>
                <w:p w14:paraId="0E4A474A" w14:textId="77777777" w:rsidR="00D6569E" w:rsidRDefault="00D6569E">
                  <w:pPr>
                    <w:spacing w:line="200" w:lineRule="exact"/>
                  </w:pPr>
                </w:p>
                <w:p w14:paraId="529D8B18" w14:textId="77777777" w:rsidR="00D6569E" w:rsidRDefault="00D6569E">
                  <w:pPr>
                    <w:spacing w:line="200" w:lineRule="exact"/>
                  </w:pPr>
                </w:p>
                <w:p w14:paraId="00EDEDD1" w14:textId="77777777" w:rsidR="00D6569E" w:rsidRDefault="00D6569E">
                  <w:pPr>
                    <w:spacing w:line="200" w:lineRule="exact"/>
                  </w:pPr>
                </w:p>
                <w:p w14:paraId="42C91316" w14:textId="77777777" w:rsidR="00D6569E" w:rsidRDefault="00D6569E">
                  <w:pPr>
                    <w:spacing w:line="200" w:lineRule="exact"/>
                  </w:pPr>
                </w:p>
                <w:p w14:paraId="36EE1A9F" w14:textId="77777777" w:rsidR="00D6569E" w:rsidRDefault="00D6569E">
                  <w:pPr>
                    <w:spacing w:line="200" w:lineRule="exact"/>
                  </w:pPr>
                </w:p>
                <w:p w14:paraId="67800CB7" w14:textId="77777777" w:rsidR="00D6569E" w:rsidRDefault="00D6569E">
                  <w:pPr>
                    <w:spacing w:line="200" w:lineRule="exact"/>
                  </w:pPr>
                </w:p>
                <w:p w14:paraId="3674C935" w14:textId="77777777" w:rsidR="00D6569E" w:rsidRDefault="00D6569E">
                  <w:pPr>
                    <w:spacing w:line="200" w:lineRule="exact"/>
                  </w:pPr>
                </w:p>
                <w:p w14:paraId="3957D257" w14:textId="77777777" w:rsidR="00D6569E" w:rsidRDefault="00D6569E">
                  <w:pPr>
                    <w:spacing w:line="200" w:lineRule="exact"/>
                  </w:pPr>
                </w:p>
                <w:p w14:paraId="792D3682" w14:textId="77777777" w:rsidR="00D6569E" w:rsidRDefault="00D6569E">
                  <w:pPr>
                    <w:spacing w:line="200" w:lineRule="exact"/>
                  </w:pPr>
                </w:p>
                <w:p w14:paraId="56911070" w14:textId="77777777" w:rsidR="00D6569E" w:rsidRDefault="00D6569E">
                  <w:pPr>
                    <w:spacing w:line="200" w:lineRule="exact"/>
                  </w:pPr>
                </w:p>
                <w:p w14:paraId="1630723B" w14:textId="77777777" w:rsidR="00D6569E" w:rsidRDefault="00D6569E">
                  <w:pPr>
                    <w:spacing w:line="200" w:lineRule="exact"/>
                  </w:pPr>
                </w:p>
                <w:p w14:paraId="5B9AF73B" w14:textId="77777777" w:rsidR="00D6569E" w:rsidRDefault="00D6569E">
                  <w:pPr>
                    <w:spacing w:line="200" w:lineRule="exact"/>
                  </w:pPr>
                </w:p>
                <w:p w14:paraId="630B7C4E" w14:textId="77777777" w:rsidR="00D6569E" w:rsidRDefault="00D6569E">
                  <w:pPr>
                    <w:spacing w:line="200" w:lineRule="exact"/>
                  </w:pPr>
                </w:p>
                <w:p w14:paraId="4AACAF6D" w14:textId="77777777" w:rsidR="00D6569E" w:rsidRDefault="00D6569E">
                  <w:pPr>
                    <w:spacing w:line="200" w:lineRule="exact"/>
                  </w:pPr>
                </w:p>
                <w:p w14:paraId="5DD2C26F" w14:textId="77777777" w:rsidR="00D6569E" w:rsidRDefault="00D6569E">
                  <w:pPr>
                    <w:spacing w:line="200" w:lineRule="exact"/>
                  </w:pPr>
                </w:p>
                <w:p w14:paraId="797A145B" w14:textId="77777777" w:rsidR="00D6569E" w:rsidRDefault="00D6569E">
                  <w:pPr>
                    <w:spacing w:line="200" w:lineRule="exact"/>
                  </w:pPr>
                </w:p>
                <w:p w14:paraId="5B6BE6CF" w14:textId="77777777" w:rsidR="00D6569E" w:rsidRDefault="00D6569E">
                  <w:pPr>
                    <w:spacing w:line="200" w:lineRule="exact"/>
                  </w:pPr>
                </w:p>
                <w:p w14:paraId="558287DD" w14:textId="77777777" w:rsidR="00D6569E" w:rsidRDefault="00D6569E">
                  <w:pPr>
                    <w:spacing w:line="200" w:lineRule="exact"/>
                  </w:pPr>
                </w:p>
                <w:p w14:paraId="0BA2FC02" w14:textId="77777777" w:rsidR="00D6569E" w:rsidRDefault="00D6569E">
                  <w:pPr>
                    <w:spacing w:line="200" w:lineRule="exact"/>
                  </w:pPr>
                </w:p>
                <w:p w14:paraId="06AAA096" w14:textId="77777777" w:rsidR="00D6569E" w:rsidRDefault="00D6569E">
                  <w:pPr>
                    <w:spacing w:line="200" w:lineRule="exact"/>
                  </w:pPr>
                </w:p>
                <w:p w14:paraId="5ADF5562" w14:textId="77777777" w:rsidR="00D6569E" w:rsidRDefault="00D6569E">
                  <w:pPr>
                    <w:spacing w:line="200" w:lineRule="exact"/>
                  </w:pPr>
                </w:p>
                <w:p w14:paraId="44DB87F6" w14:textId="77777777" w:rsidR="00D6569E" w:rsidRDefault="00D6569E">
                  <w:pPr>
                    <w:spacing w:line="200" w:lineRule="exact"/>
                  </w:pPr>
                </w:p>
                <w:p w14:paraId="34FBCFC5" w14:textId="77777777" w:rsidR="00D6569E" w:rsidRDefault="00D6569E">
                  <w:pPr>
                    <w:spacing w:line="200" w:lineRule="exact"/>
                  </w:pPr>
                </w:p>
                <w:p w14:paraId="3B5E8585" w14:textId="77777777" w:rsidR="00D6569E" w:rsidRDefault="00D6569E">
                  <w:pPr>
                    <w:spacing w:line="200" w:lineRule="exact"/>
                  </w:pPr>
                </w:p>
                <w:p w14:paraId="343507B3" w14:textId="77777777" w:rsidR="00D6569E" w:rsidRDefault="00D6569E">
                  <w:pPr>
                    <w:spacing w:line="200" w:lineRule="exact"/>
                  </w:pPr>
                </w:p>
                <w:p w14:paraId="71752355" w14:textId="77777777" w:rsidR="00D6569E" w:rsidRDefault="00D6569E">
                  <w:pPr>
                    <w:spacing w:line="200" w:lineRule="exact"/>
                  </w:pPr>
                </w:p>
                <w:p w14:paraId="35D974C2" w14:textId="77777777" w:rsidR="00D6569E" w:rsidRDefault="00D6569E">
                  <w:pPr>
                    <w:spacing w:line="200" w:lineRule="exact"/>
                  </w:pPr>
                </w:p>
                <w:p w14:paraId="7260FA22" w14:textId="77777777" w:rsidR="00D6569E" w:rsidRDefault="00D6569E">
                  <w:pPr>
                    <w:spacing w:line="200" w:lineRule="exact"/>
                  </w:pPr>
                </w:p>
                <w:p w14:paraId="0D68EB62" w14:textId="77777777" w:rsidR="00D6569E" w:rsidRDefault="00D6569E">
                  <w:pPr>
                    <w:spacing w:line="200" w:lineRule="exact"/>
                  </w:pPr>
                </w:p>
                <w:p w14:paraId="0D1AB9FD" w14:textId="77777777" w:rsidR="00D6569E" w:rsidRDefault="00D6569E">
                  <w:pPr>
                    <w:spacing w:line="200" w:lineRule="exact"/>
                  </w:pPr>
                </w:p>
                <w:p w14:paraId="555DD8E7" w14:textId="77777777" w:rsidR="00D6569E" w:rsidRDefault="00D6569E">
                  <w:pPr>
                    <w:spacing w:line="200" w:lineRule="exact"/>
                  </w:pPr>
                </w:p>
                <w:p w14:paraId="0C570664" w14:textId="77777777" w:rsidR="00D6569E" w:rsidRDefault="00D6569E">
                  <w:pPr>
                    <w:spacing w:line="200" w:lineRule="exact"/>
                  </w:pPr>
                </w:p>
                <w:p w14:paraId="019CD019" w14:textId="77777777" w:rsidR="00D6569E" w:rsidRDefault="00D6569E">
                  <w:pPr>
                    <w:spacing w:line="200" w:lineRule="exact"/>
                  </w:pPr>
                </w:p>
                <w:p w14:paraId="77E7F12C" w14:textId="77777777" w:rsidR="00D6569E" w:rsidRDefault="00D6569E">
                  <w:pPr>
                    <w:spacing w:line="200" w:lineRule="exact"/>
                  </w:pPr>
                </w:p>
                <w:p w14:paraId="181C17A1" w14:textId="77777777" w:rsidR="00D6569E" w:rsidRDefault="00D6569E">
                  <w:pPr>
                    <w:spacing w:before="11" w:line="200" w:lineRule="exact"/>
                  </w:pPr>
                </w:p>
                <w:p w14:paraId="08C3370F" w14:textId="77777777" w:rsidR="00D6569E" w:rsidRDefault="00EC2F5D">
                  <w:pPr>
                    <w:ind w:left="4776" w:right="5266"/>
                    <w:jc w:val="center"/>
                  </w:pPr>
                  <w:r>
                    <w:rPr>
                      <w:spacing w:val="-99"/>
                      <w:w w:val="99"/>
                    </w:rPr>
                    <w:t>44444</w:t>
                  </w:r>
                  <w:r>
                    <w:rPr>
                      <w:w w:val="99"/>
                    </w:rPr>
                    <w:t>4</w:t>
                  </w:r>
                </w:p>
              </w:txbxContent>
            </v:textbox>
            <w10:wrap anchorx="page" anchory="page"/>
          </v:shape>
        </w:pict>
      </w:r>
      <w:r w:rsidRPr="005562F1">
        <w:rPr>
          <w:rFonts w:asciiTheme="minorHAnsi" w:hAnsiTheme="minorHAnsi" w:cstheme="minorHAnsi"/>
          <w:sz w:val="22"/>
          <w:szCs w:val="22"/>
        </w:rPr>
        <w:pict w14:anchorId="10893A94">
          <v:group id="_x0000_s1027" style="position:absolute;left:0;text-align:left;margin-left:63pt;margin-top:52.2pt;width:510.6pt;height:696pt;z-index:-251655168;mso-position-horizontal-relative:page;mso-position-vertical-relative:page" coordorigin="1260,1044" coordsize="10212,13920">
            <v:shape id="_x0000_s1028" style="position:absolute;left:1260;top:1044;width:10212;height:13920" coordorigin="1260,1044" coordsize="10212,13920" path="m1260,14964r10212,l11472,1044r-10212,l1260,14964xe" stroked="f">
              <v:path arrowok="t"/>
            </v:shape>
            <w10:wrap anchorx="page" anchory="page"/>
          </v:group>
        </w:pic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act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ace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cy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rd</w:t>
      </w:r>
      <w:r w:rsidRPr="005562F1">
        <w:rPr>
          <w:rFonts w:asciiTheme="minorHAnsi" w:eastAsia="Calibri" w:hAnsiTheme="minorHAnsi" w:cstheme="minorHAnsi"/>
          <w:sz w:val="22"/>
          <w:szCs w:val="22"/>
        </w:rPr>
        <w:t>ed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-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rtu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ity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do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z w:val="22"/>
          <w:szCs w:val="22"/>
        </w:rPr>
        <w:t>,”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ld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red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“D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ency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ed 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al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thera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to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sce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tance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bu</w:t>
      </w:r>
      <w:r w:rsidRPr="005562F1">
        <w:rPr>
          <w:rFonts w:asciiTheme="minorHAnsi" w:eastAsia="Calibri" w:hAnsiTheme="minorHAnsi" w:cstheme="minorHAnsi"/>
          <w:sz w:val="22"/>
          <w:szCs w:val="22"/>
        </w:rPr>
        <w:t>se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z w:val="22"/>
          <w:szCs w:val="22"/>
        </w:rPr>
        <w:t>I w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ld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ical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ist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ki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ls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”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 sp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cific.</w:t>
      </w:r>
    </w:p>
    <w:p w14:paraId="58B63206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0AA0597" w14:textId="77777777" w:rsidR="00D6569E" w:rsidRPr="005562F1" w:rsidRDefault="00EC2F5D" w:rsidP="005562F1">
      <w:pPr>
        <w:ind w:left="820" w:right="467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Kee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 p</w:t>
      </w:r>
      <w:r w:rsidRPr="005562F1">
        <w:rPr>
          <w:rFonts w:asciiTheme="minorHAnsi" w:eastAsia="Calibri" w:hAnsiTheme="minorHAnsi" w:cstheme="minorHAnsi"/>
          <w:b/>
          <w:spacing w:val="-4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pp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ca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f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s.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’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 pa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ra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ph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 cov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letter,</w:t>
      </w:r>
      <w:r w:rsidRPr="005562F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ake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ch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se.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id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z w:val="22"/>
          <w:szCs w:val="22"/>
        </w:rPr>
        <w:t>, dense b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cks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5A563E5" w14:textId="77777777" w:rsidR="00D6569E" w:rsidRPr="005562F1" w:rsidRDefault="00D6569E" w:rsidP="005562F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4F63390" w14:textId="77777777" w:rsidR="00D6569E" w:rsidRPr="005562F1" w:rsidRDefault="00EC2F5D" w:rsidP="005562F1">
      <w:pPr>
        <w:ind w:left="820" w:right="75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 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mi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I’l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ct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n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k to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can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nv</w:t>
      </w:r>
      <w:r w:rsidRPr="005562F1">
        <w:rPr>
          <w:rFonts w:asciiTheme="minorHAnsi" w:eastAsia="Calibri" w:hAnsiTheme="minorHAnsi" w:cstheme="minorHAnsi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 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to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,”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z w:val="22"/>
          <w:szCs w:val="22"/>
        </w:rPr>
        <w:t>u prefer,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cti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 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at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u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rward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heari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er.</w:t>
      </w:r>
    </w:p>
    <w:p w14:paraId="54250064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A8CD771" w14:textId="77777777" w:rsidR="00D6569E" w:rsidRPr="005562F1" w:rsidRDefault="00EC2F5D" w:rsidP="005562F1">
      <w:pPr>
        <w:ind w:left="820" w:right="18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Whe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em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ili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me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me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t,</w:t>
      </w:r>
      <w:r w:rsidRPr="005562F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lud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s a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 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ail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rie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: 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ear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s.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rit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cli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ici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ertised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ebsite.</w:t>
      </w:r>
      <w:r w:rsidRPr="005562F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ei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ith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ege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Sch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cial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rk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is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st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ld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br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ical ski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ls 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x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th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sk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th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the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er let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 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ac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;</w:t>
      </w:r>
      <w:r w:rsidRPr="005562F1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ase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tact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if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 ha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iff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en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ac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ents.</w:t>
      </w:r>
      <w:r w:rsidRPr="005562F1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I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ard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48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cer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ip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 su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ject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“</w:t>
      </w:r>
      <w:r w:rsidRPr="005562F1">
        <w:rPr>
          <w:rFonts w:asciiTheme="minorHAnsi" w:eastAsia="Calibri" w:hAnsiTheme="minorHAnsi" w:cstheme="minorHAnsi"/>
          <w:sz w:val="22"/>
          <w:szCs w:val="22"/>
        </w:rPr>
        <w:t>Res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c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let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cli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ici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sit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Fs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with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er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si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F,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end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elf 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st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frien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with d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ff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pu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rs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ub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-check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s f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r-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at.</w:t>
      </w:r>
    </w:p>
    <w:p w14:paraId="7831DF17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C487BC7" w14:textId="77777777" w:rsidR="00D6569E" w:rsidRPr="005562F1" w:rsidRDefault="00EC2F5D" w:rsidP="005562F1">
      <w:pPr>
        <w:ind w:left="820" w:right="94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up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af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end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l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me,</w:t>
      </w:r>
      <w:r w:rsidRPr="005562F1">
        <w:rPr>
          <w:rFonts w:asciiTheme="minorHAnsi" w:eastAsia="Calibri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un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“N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pl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as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.</w:t>
      </w:r>
      <w:r w:rsidRPr="005562F1">
        <w:rPr>
          <w:rFonts w:asciiTheme="minorHAnsi" w:eastAsia="Calibri" w:hAnsiTheme="minorHAnsi" w:cstheme="minorHAnsi"/>
          <w:sz w:val="22"/>
          <w:szCs w:val="22"/>
        </w:rPr>
        <w:t>”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A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i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appl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cat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ha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n re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z w:val="22"/>
          <w:szCs w:val="22"/>
        </w:rPr>
        <w:t>ei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z w:val="22"/>
          <w:szCs w:val="22"/>
        </w:rPr>
        <w:t>ed, if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can 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ov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furt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 ar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an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in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73C15609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B0E81D1" w14:textId="77777777" w:rsidR="00D6569E" w:rsidRPr="005562F1" w:rsidRDefault="00EC2F5D" w:rsidP="005562F1">
      <w:pPr>
        <w:ind w:left="820" w:right="372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Kee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k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f 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ti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adsh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o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er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d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im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an</w:t>
      </w:r>
      <w:r w:rsidRPr="005562F1">
        <w:rPr>
          <w:rFonts w:asciiTheme="minorHAnsi" w:eastAsia="Calibri" w:hAnsiTheme="minorHAnsi" w:cstheme="minorHAnsi"/>
          <w:sz w:val="22"/>
          <w:szCs w:val="22"/>
        </w:rPr>
        <w:t>d a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pp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ri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te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-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p 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s.</w:t>
      </w:r>
      <w:r w:rsidRPr="005562F1">
        <w:rPr>
          <w:rFonts w:asciiTheme="minorHAnsi" w:eastAsia="Calibri" w:hAnsiTheme="minorHAnsi" w:cstheme="minorHAnsi"/>
          <w:spacing w:val="50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 goal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is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k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yo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z w:val="22"/>
          <w:szCs w:val="22"/>
        </w:rPr>
        <w:t>ap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cation in t</w:t>
      </w:r>
      <w:r w:rsidRPr="005562F1">
        <w:rPr>
          <w:rFonts w:asciiTheme="minorHAnsi" w:eastAsia="Calibr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r’s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-1"/>
          <w:sz w:val="22"/>
          <w:szCs w:val="22"/>
        </w:rPr>
        <w:t>nd</w:t>
      </w:r>
      <w:r w:rsidRPr="005562F1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6971427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7CED0537" w14:textId="77777777" w:rsidR="00D6569E" w:rsidRPr="005562F1" w:rsidRDefault="00EC2F5D" w:rsidP="005562F1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pict w14:anchorId="7B98E826">
          <v:shape id="_x0000_s1026" type="#_x0000_t202" style="position:absolute;left:0;text-align:left;margin-left:26.25pt;margin-top:18pt;width:30.2pt;height:756pt;z-index:-25165414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574"/>
                  </w:tblGrid>
                  <w:tr w:rsidR="00D6569E" w14:paraId="2C74F453" w14:textId="77777777">
                    <w:trPr>
                      <w:trHeight w:hRule="exact" w:val="650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single" w:sz="24" w:space="0" w:color="6666CC"/>
                          <w:right w:val="single" w:sz="12" w:space="0" w:color="6666CC"/>
                        </w:tcBorders>
                      </w:tcPr>
                      <w:p w14:paraId="33BE7400" w14:textId="77777777" w:rsidR="00D6569E" w:rsidRDefault="00D6569E"/>
                    </w:tc>
                  </w:tr>
                  <w:tr w:rsidR="00D6569E" w14:paraId="7E920D91" w14:textId="77777777">
                    <w:trPr>
                      <w:trHeight w:hRule="exact" w:val="2317"/>
                    </w:trPr>
                    <w:tc>
                      <w:tcPr>
                        <w:tcW w:w="574" w:type="dxa"/>
                        <w:tcBorders>
                          <w:top w:val="single" w:sz="24" w:space="0" w:color="6666CC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1DCDE334" w14:textId="77777777" w:rsidR="00D6569E" w:rsidRDefault="00D6569E"/>
                    </w:tc>
                  </w:tr>
                  <w:tr w:rsidR="00D6569E" w14:paraId="028E3471" w14:textId="77777777">
                    <w:trPr>
                      <w:trHeight w:hRule="exact" w:val="1074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441F5F0C" w14:textId="77777777" w:rsidR="00D6569E" w:rsidRDefault="00D6569E"/>
                    </w:tc>
                  </w:tr>
                  <w:tr w:rsidR="00D6569E" w14:paraId="252C9885" w14:textId="77777777">
                    <w:trPr>
                      <w:trHeight w:hRule="exact" w:val="806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247E87CD" w14:textId="77777777" w:rsidR="00D6569E" w:rsidRDefault="00D6569E"/>
                    </w:tc>
                  </w:tr>
                  <w:tr w:rsidR="00D6569E" w14:paraId="56881FFB" w14:textId="77777777">
                    <w:trPr>
                      <w:trHeight w:hRule="exact" w:val="1075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3AE3F704" w14:textId="77777777" w:rsidR="00D6569E" w:rsidRDefault="00D6569E"/>
                    </w:tc>
                  </w:tr>
                  <w:tr w:rsidR="00D6569E" w14:paraId="0B5A43A6" w14:textId="77777777">
                    <w:trPr>
                      <w:trHeight w:hRule="exact" w:val="805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3F3FBD9F" w14:textId="77777777" w:rsidR="00D6569E" w:rsidRDefault="00D6569E"/>
                    </w:tc>
                  </w:tr>
                  <w:tr w:rsidR="00D6569E" w14:paraId="15019774" w14:textId="77777777">
                    <w:trPr>
                      <w:trHeight w:hRule="exact" w:val="1343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20E1E457" w14:textId="77777777" w:rsidR="00D6569E" w:rsidRDefault="00D6569E"/>
                    </w:tc>
                  </w:tr>
                  <w:tr w:rsidR="00D6569E" w14:paraId="41382012" w14:textId="77777777">
                    <w:trPr>
                      <w:trHeight w:hRule="exact" w:val="807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791BF94E" w14:textId="77777777" w:rsidR="00D6569E" w:rsidRDefault="00D6569E"/>
                    </w:tc>
                  </w:tr>
                  <w:tr w:rsidR="00D6569E" w14:paraId="408875F3" w14:textId="77777777">
                    <w:trPr>
                      <w:trHeight w:hRule="exact" w:val="1073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21331A66" w14:textId="77777777" w:rsidR="00D6569E" w:rsidRDefault="00D6569E"/>
                    </w:tc>
                  </w:tr>
                  <w:tr w:rsidR="00D6569E" w14:paraId="7F40B0D4" w14:textId="77777777">
                    <w:trPr>
                      <w:trHeight w:hRule="exact" w:val="2417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4E21BC46" w14:textId="77777777" w:rsidR="00D6569E" w:rsidRDefault="00D6569E"/>
                    </w:tc>
                  </w:tr>
                  <w:tr w:rsidR="00D6569E" w14:paraId="19628D56" w14:textId="77777777">
                    <w:trPr>
                      <w:trHeight w:hRule="exact" w:val="806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6FCCA854" w14:textId="77777777" w:rsidR="00D6569E" w:rsidRDefault="00D6569E"/>
                    </w:tc>
                  </w:tr>
                  <w:tr w:rsidR="00D6569E" w14:paraId="26EBEC95" w14:textId="77777777">
                    <w:trPr>
                      <w:trHeight w:hRule="exact" w:val="806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74D4E897" w14:textId="77777777" w:rsidR="00D6569E" w:rsidRDefault="00D6569E"/>
                    </w:tc>
                  </w:tr>
                  <w:tr w:rsidR="00D6569E" w14:paraId="7C42CD40" w14:textId="77777777">
                    <w:trPr>
                      <w:trHeight w:hRule="exact" w:val="728"/>
                    </w:trPr>
                    <w:tc>
                      <w:tcPr>
                        <w:tcW w:w="574" w:type="dxa"/>
                        <w:tcBorders>
                          <w:top w:val="nil"/>
                          <w:left w:val="nil"/>
                          <w:bottom w:val="single" w:sz="24" w:space="0" w:color="6666CC"/>
                          <w:right w:val="single" w:sz="12" w:space="0" w:color="6666CC"/>
                        </w:tcBorders>
                      </w:tcPr>
                      <w:p w14:paraId="43DFD031" w14:textId="77777777" w:rsidR="00D6569E" w:rsidRDefault="00D6569E"/>
                    </w:tc>
                  </w:tr>
                  <w:tr w:rsidR="00D6569E" w14:paraId="2132C7C5" w14:textId="77777777">
                    <w:trPr>
                      <w:trHeight w:hRule="exact" w:val="412"/>
                    </w:trPr>
                    <w:tc>
                      <w:tcPr>
                        <w:tcW w:w="574" w:type="dxa"/>
                        <w:tcBorders>
                          <w:top w:val="single" w:sz="24" w:space="0" w:color="6666CC"/>
                          <w:left w:val="nil"/>
                          <w:bottom w:val="nil"/>
                          <w:right w:val="single" w:sz="12" w:space="0" w:color="6666CC"/>
                        </w:tcBorders>
                      </w:tcPr>
                      <w:p w14:paraId="29C90E35" w14:textId="77777777" w:rsidR="00D6569E" w:rsidRDefault="00D6569E"/>
                    </w:tc>
                  </w:tr>
                </w:tbl>
                <w:p w14:paraId="3426931B" w14:textId="77777777" w:rsidR="00D6569E" w:rsidRDefault="00D6569E"/>
              </w:txbxContent>
            </v:textbox>
            <w10:wrap anchorx="page" anchory="page"/>
          </v:shape>
        </w:pic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f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b/>
          <w:spacing w:val="-2"/>
          <w:sz w:val="22"/>
          <w:szCs w:val="22"/>
        </w:rPr>
        <w:t>im</w:t>
      </w:r>
      <w:r w:rsidRPr="005562F1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b/>
          <w:sz w:val="22"/>
          <w:szCs w:val="22"/>
        </w:rPr>
        <w:t xml:space="preserve">.  </w:t>
      </w:r>
      <w:r w:rsidRPr="005562F1">
        <w:rPr>
          <w:rFonts w:asciiTheme="minorHAnsi" w:eastAsia="Calibri" w:hAnsiTheme="minorHAnsi" w:cstheme="minorHAnsi"/>
          <w:b/>
          <w:spacing w:val="4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5562F1">
        <w:rPr>
          <w:rFonts w:asciiTheme="minorHAnsi" w:eastAsia="Calibri" w:hAnsiTheme="minorHAnsi" w:cstheme="minorHAnsi"/>
          <w:sz w:val="22"/>
          <w:szCs w:val="22"/>
        </w:rPr>
        <w:t>e’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happ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z w:val="22"/>
          <w:szCs w:val="22"/>
        </w:rPr>
        <w:t>s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sis</w:t>
      </w:r>
      <w:r w:rsidRPr="005562F1">
        <w:rPr>
          <w:rFonts w:asciiTheme="minorHAnsi" w:eastAsia="Calibri" w:hAnsiTheme="minorHAnsi" w:cstheme="minorHAnsi"/>
          <w:sz w:val="22"/>
          <w:szCs w:val="22"/>
        </w:rPr>
        <w:t>t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>u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5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p</w:t>
      </w:r>
      <w:r w:rsidRPr="005562F1">
        <w:rPr>
          <w:rFonts w:asciiTheme="minorHAnsi" w:eastAsia="Calibri" w:hAnsiTheme="minorHAnsi" w:cstheme="minorHAnsi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rs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,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b</w:t>
      </w:r>
      <w:r w:rsidRPr="005562F1">
        <w:rPr>
          <w:rFonts w:asciiTheme="minorHAnsi" w:eastAsia="Calibri" w:hAnsiTheme="minorHAnsi" w:cstheme="minorHAnsi"/>
          <w:sz w:val="22"/>
          <w:szCs w:val="22"/>
        </w:rPr>
        <w:t>y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ph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Calibri" w:hAnsiTheme="minorHAnsi" w:cstheme="minorHAnsi"/>
          <w:sz w:val="22"/>
          <w:szCs w:val="22"/>
        </w:rPr>
        <w:t>e,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5562F1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Calibri" w:hAnsiTheme="minorHAnsi" w:cstheme="minorHAnsi"/>
          <w:spacing w:val="6"/>
          <w:sz w:val="22"/>
          <w:szCs w:val="22"/>
        </w:rPr>
        <w:t>v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Calibri" w:hAnsiTheme="minorHAnsi" w:cstheme="minorHAnsi"/>
          <w:sz w:val="22"/>
          <w:szCs w:val="22"/>
        </w:rPr>
        <w:t>a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5562F1">
        <w:rPr>
          <w:rFonts w:asciiTheme="minorHAnsi" w:eastAsia="Calibri" w:hAnsiTheme="minorHAnsi" w:cstheme="minorHAnsi"/>
          <w:spacing w:val="4"/>
          <w:sz w:val="22"/>
          <w:szCs w:val="22"/>
        </w:rPr>
        <w:t>l</w:t>
      </w:r>
      <w:r w:rsidRPr="005562F1">
        <w:rPr>
          <w:rFonts w:asciiTheme="minorHAnsi" w:eastAsia="Calibri" w:hAnsiTheme="minorHAnsi" w:cstheme="minorHAnsi"/>
          <w:sz w:val="22"/>
          <w:szCs w:val="22"/>
        </w:rPr>
        <w:t>!</w:t>
      </w:r>
    </w:p>
    <w:p w14:paraId="2BEE0226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64D52652" w14:textId="77777777" w:rsidR="00D6569E" w:rsidRPr="005562F1" w:rsidRDefault="00D6569E" w:rsidP="005562F1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02C12AB" w14:textId="77777777" w:rsidR="00D6569E" w:rsidRPr="005562F1" w:rsidRDefault="00EC2F5D" w:rsidP="005562F1">
      <w:pPr>
        <w:ind w:left="5697" w:right="5254"/>
        <w:jc w:val="center"/>
        <w:rPr>
          <w:rFonts w:asciiTheme="minorHAnsi" w:hAnsiTheme="minorHAnsi" w:cstheme="minorHAnsi"/>
          <w:sz w:val="22"/>
          <w:szCs w:val="22"/>
        </w:rPr>
        <w:sectPr w:rsidR="00D6569E" w:rsidRPr="005562F1">
          <w:pgSz w:w="12240" w:h="15840"/>
          <w:pgMar w:top="260" w:right="680" w:bottom="0" w:left="440" w:header="720" w:footer="720" w:gutter="0"/>
          <w:cols w:space="720"/>
        </w:sectPr>
      </w:pPr>
      <w:r w:rsidRPr="005562F1">
        <w:rPr>
          <w:rFonts w:asciiTheme="minorHAnsi" w:hAnsiTheme="minorHAnsi" w:cstheme="minorHAnsi"/>
          <w:w w:val="99"/>
          <w:sz w:val="22"/>
          <w:szCs w:val="22"/>
        </w:rPr>
        <w:lastRenderedPageBreak/>
        <w:t>4</w:t>
      </w:r>
    </w:p>
    <w:p w14:paraId="15D52621" w14:textId="77777777" w:rsidR="00D6569E" w:rsidRPr="005562F1" w:rsidRDefault="00EC2F5D" w:rsidP="005562F1">
      <w:pPr>
        <w:spacing w:before="63"/>
        <w:ind w:left="4278" w:right="399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lastRenderedPageBreak/>
        <w:t>P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EY</w:t>
      </w:r>
    </w:p>
    <w:p w14:paraId="2D248B11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DF7E52A" w14:textId="77777777" w:rsidR="00D6569E" w:rsidRPr="005562F1" w:rsidRDefault="00EC2F5D" w:rsidP="005562F1">
      <w:pPr>
        <w:ind w:left="922" w:right="75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35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d Dri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z w:val="22"/>
          <w:szCs w:val="22"/>
        </w:rPr>
        <w:t>1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0   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5562F1">
        <w:rPr>
          <w:rFonts w:asciiTheme="minorHAnsi" w:eastAsia="Arial" w:hAnsiTheme="minorHAnsi" w:cstheme="minorHAnsi"/>
          <w:sz w:val="22"/>
          <w:szCs w:val="22"/>
        </w:rPr>
        <w:t>6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5562F1">
        <w:rPr>
          <w:rFonts w:asciiTheme="minorHAnsi" w:eastAsia="Arial" w:hAnsiTheme="minorHAnsi" w:cstheme="minorHAnsi"/>
          <w:sz w:val="22"/>
          <w:szCs w:val="22"/>
        </w:rPr>
        <w:t>7)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5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5562F1">
        <w:rPr>
          <w:rFonts w:asciiTheme="minorHAnsi" w:eastAsia="Arial" w:hAnsiTheme="minorHAnsi" w:cstheme="minorHAnsi"/>
          <w:sz w:val="22"/>
          <w:szCs w:val="22"/>
        </w:rPr>
        <w:t>5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00    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hili</w:t>
      </w:r>
      <w:hyperlink r:id="rId10">
        <w:r w:rsidRPr="005562F1">
          <w:rPr>
            <w:rFonts w:asciiTheme="minorHAnsi" w:eastAsia="Arial" w:hAnsiTheme="minorHAnsi" w:cstheme="minorHAnsi"/>
            <w:sz w:val="22"/>
            <w:szCs w:val="22"/>
          </w:rPr>
          <w:t>p.l</w:t>
        </w:r>
        <w:r w:rsidRPr="005562F1">
          <w:rPr>
            <w:rFonts w:asciiTheme="minorHAnsi" w:eastAsia="Arial" w:hAnsiTheme="minorHAnsi" w:cstheme="minorHAnsi"/>
            <w:spacing w:val="-3"/>
            <w:sz w:val="22"/>
            <w:szCs w:val="22"/>
          </w:rPr>
          <w:t>a</w:t>
        </w:r>
        <w:r w:rsidRPr="005562F1">
          <w:rPr>
            <w:rFonts w:asciiTheme="minorHAnsi" w:eastAsia="Arial" w:hAnsiTheme="minorHAnsi" w:cstheme="minorHAnsi"/>
            <w:sz w:val="22"/>
            <w:szCs w:val="22"/>
          </w:rPr>
          <w:t>ke</w:t>
        </w:r>
        <w:r w:rsidRPr="005562F1">
          <w:rPr>
            <w:rFonts w:asciiTheme="minorHAnsi" w:eastAsia="Arial" w:hAnsiTheme="minorHAnsi" w:cstheme="minorHAnsi"/>
            <w:spacing w:val="-3"/>
            <w:sz w:val="22"/>
            <w:szCs w:val="22"/>
          </w:rPr>
          <w:t>y</w:t>
        </w:r>
        <w:r w:rsidRPr="005562F1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5562F1">
          <w:rPr>
            <w:rFonts w:asciiTheme="minorHAnsi" w:eastAsia="Arial" w:hAnsiTheme="minorHAnsi" w:cstheme="minorHAnsi"/>
            <w:spacing w:val="2"/>
            <w:sz w:val="22"/>
            <w:szCs w:val="22"/>
          </w:rPr>
          <w:t>g</w:t>
        </w:r>
        <w:r w:rsidRPr="005562F1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5562F1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5562F1">
          <w:rPr>
            <w:rFonts w:asciiTheme="minorHAnsi" w:eastAsia="Arial" w:hAnsiTheme="minorHAnsi" w:cstheme="minorHAnsi"/>
            <w:spacing w:val="-1"/>
            <w:sz w:val="22"/>
            <w:szCs w:val="22"/>
          </w:rPr>
          <w:t>il</w:t>
        </w:r>
        <w:r w:rsidRPr="005562F1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5562F1">
          <w:rPr>
            <w:rFonts w:asciiTheme="minorHAnsi" w:eastAsia="Arial" w:hAnsiTheme="minorHAnsi" w:cstheme="minorHAnsi"/>
            <w:sz w:val="22"/>
            <w:szCs w:val="22"/>
          </w:rPr>
          <w:t>com</w:t>
        </w:r>
      </w:hyperlink>
    </w:p>
    <w:p w14:paraId="5A1F5BDD" w14:textId="77777777" w:rsidR="00D6569E" w:rsidRPr="005562F1" w:rsidRDefault="00D6569E" w:rsidP="005562F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01424CD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b/>
          <w:spacing w:val="4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N</w:t>
      </w:r>
    </w:p>
    <w:p w14:paraId="1FD47516" w14:textId="77777777" w:rsidR="00D6569E" w:rsidRPr="005562F1" w:rsidRDefault="00D6569E" w:rsidP="005562F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49C91B4" w14:textId="77777777" w:rsidR="00D6569E" w:rsidRPr="005562F1" w:rsidRDefault="00EC2F5D" w:rsidP="005562F1">
      <w:pPr>
        <w:ind w:left="118" w:right="423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Sm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ol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 Sch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ci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aster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16</w:t>
      </w:r>
    </w:p>
    <w:p w14:paraId="758E7D28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5562F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i/>
          <w:sz w:val="22"/>
          <w:szCs w:val="22"/>
        </w:rPr>
        <w:t xml:space="preserve">s: </w:t>
      </w:r>
      <w:r w:rsidRPr="005562F1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5562F1">
        <w:rPr>
          <w:rFonts w:asciiTheme="minorHAnsi" w:eastAsia="Arial" w:hAnsiTheme="minorHAnsi" w:cstheme="minorHAnsi"/>
          <w:sz w:val="22"/>
          <w:szCs w:val="22"/>
        </w:rPr>
        <w:t>ps:</w:t>
      </w:r>
      <w:r w:rsidRPr="005562F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act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orce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5562F1">
        <w:rPr>
          <w:rFonts w:asciiTheme="minorHAnsi" w:eastAsia="Arial" w:hAnsiTheme="minorHAnsi" w:cstheme="minorHAnsi"/>
          <w:sz w:val="22"/>
          <w:szCs w:val="22"/>
        </w:rPr>
        <w:t>esc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</w:p>
    <w:p w14:paraId="76644E68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i/>
          <w:sz w:val="22"/>
          <w:szCs w:val="22"/>
        </w:rPr>
        <w:t>urses</w:t>
      </w:r>
      <w:r w:rsidRPr="005562F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i/>
          <w:sz w:val="22"/>
          <w:szCs w:val="22"/>
        </w:rPr>
        <w:t>nc</w:t>
      </w:r>
      <w:r w:rsidRPr="005562F1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i/>
          <w:sz w:val="22"/>
          <w:szCs w:val="22"/>
        </w:rPr>
        <w:t xml:space="preserve">e: </w:t>
      </w:r>
      <w:r w:rsidRPr="005562F1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5562F1">
        <w:rPr>
          <w:rFonts w:asciiTheme="minorHAnsi" w:eastAsia="Arial" w:hAnsiTheme="minorHAnsi" w:cstheme="minorHAnsi"/>
          <w:sz w:val="22"/>
          <w:szCs w:val="22"/>
        </w:rPr>
        <w:t>esc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 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ex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: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Tre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s;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</w:p>
    <w:p w14:paraId="0120D4C3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hil</w:t>
      </w:r>
      <w:r w:rsidRPr="005562F1">
        <w:rPr>
          <w:rFonts w:asciiTheme="minorHAnsi" w:eastAsia="Arial" w:hAnsiTheme="minorHAnsi" w:cstheme="minorHAnsi"/>
          <w:sz w:val="22"/>
          <w:szCs w:val="22"/>
        </w:rPr>
        <w:t>dren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You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esc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sb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ntiti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s: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al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</w:p>
    <w:p w14:paraId="638EDC62" w14:textId="77777777" w:rsidR="00D6569E" w:rsidRPr="005562F1" w:rsidRDefault="00EC2F5D" w:rsidP="005562F1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ns; C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cal Prac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ce</w:t>
      </w:r>
      <w:r w:rsidRPr="005562F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z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hil</w:t>
      </w:r>
      <w:r w:rsidRPr="005562F1">
        <w:rPr>
          <w:rFonts w:asciiTheme="minorHAnsi" w:eastAsia="Arial" w:hAnsiTheme="minorHAnsi" w:cstheme="minorHAnsi"/>
          <w:sz w:val="22"/>
          <w:szCs w:val="22"/>
        </w:rPr>
        <w:t>dren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562F1">
        <w:rPr>
          <w:rFonts w:asciiTheme="minorHAnsi" w:eastAsia="Arial" w:hAnsiTheme="minorHAnsi" w:cstheme="minorHAnsi"/>
          <w:sz w:val="22"/>
          <w:szCs w:val="22"/>
        </w:rPr>
        <w:t>es</w:t>
      </w:r>
    </w:p>
    <w:p w14:paraId="7AA9877F" w14:textId="77777777" w:rsidR="00D6569E" w:rsidRPr="005562F1" w:rsidRDefault="00D6569E" w:rsidP="005562F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4C00E05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ers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et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b/>
          <w:spacing w:val="6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rs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</w:p>
    <w:p w14:paraId="66E6AB75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B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ay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09</w:t>
      </w:r>
    </w:p>
    <w:p w14:paraId="3A4C98F2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79455E8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Lice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 xml:space="preserve">re: 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fi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ti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xp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5562F1">
        <w:rPr>
          <w:rFonts w:asciiTheme="minorHAnsi" w:eastAsia="Arial" w:hAnsiTheme="minorHAnsi" w:cstheme="minorHAnsi"/>
          <w:sz w:val="22"/>
          <w:szCs w:val="22"/>
        </w:rPr>
        <w:t>6</w:t>
      </w:r>
    </w:p>
    <w:p w14:paraId="00B05E88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Languag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enc</w:t>
      </w: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5562F1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ni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</w:p>
    <w:p w14:paraId="09273232" w14:textId="77777777" w:rsidR="00D6569E" w:rsidRPr="005562F1" w:rsidRDefault="00EC2F5D" w:rsidP="005562F1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ki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ll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 xml:space="preserve">: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e, F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</w:p>
    <w:p w14:paraId="3FBD50C7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Ot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5562F1">
        <w:rPr>
          <w:rFonts w:asciiTheme="minorHAnsi" w:eastAsia="Arial" w:hAnsiTheme="minorHAnsi" w:cstheme="minorHAnsi"/>
          <w:b/>
          <w:spacing w:val="6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Wa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fi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ti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</w:p>
    <w:p w14:paraId="5CD0B281" w14:textId="77777777" w:rsidR="00D6569E" w:rsidRPr="005562F1" w:rsidRDefault="00D6569E" w:rsidP="005562F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4D5CD6AE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8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WO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RK 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RIEN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DA4A68D" w14:textId="77777777" w:rsidR="00D6569E" w:rsidRPr="005562F1" w:rsidRDefault="00D6569E" w:rsidP="005562F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0966B28" w14:textId="77777777" w:rsidR="00D6569E" w:rsidRPr="005562F1" w:rsidRDefault="00EC2F5D" w:rsidP="005562F1">
      <w:pPr>
        <w:ind w:left="118" w:right="3792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 xml:space="preserve">cial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ork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ri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dg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it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ri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dg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 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r 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15 -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pril 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16</w:t>
      </w:r>
    </w:p>
    <w:p w14:paraId="1599A1CB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utp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tm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41E0AE6E" w14:textId="77777777" w:rsidR="00D6569E" w:rsidRPr="005562F1" w:rsidRDefault="00EC2F5D" w:rsidP="005562F1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 ass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ss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ces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 s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-</w:t>
      </w:r>
    </w:p>
    <w:p w14:paraId="639088F3" w14:textId="77777777" w:rsidR="00D6569E" w:rsidRPr="005562F1" w:rsidRDefault="00EC2F5D" w:rsidP="005562F1">
      <w:pPr>
        <w:spacing w:before="1"/>
        <w:ind w:left="442" w:right="23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cu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ura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erse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 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sed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 depress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SD</w:t>
      </w:r>
      <w:r w:rsidRPr="005562F1">
        <w:rPr>
          <w:rFonts w:asciiTheme="minorHAnsi" w:eastAsia="Arial" w:hAnsiTheme="minorHAnsi" w:cstheme="minorHAnsi"/>
          <w:sz w:val="22"/>
          <w:szCs w:val="22"/>
        </w:rPr>
        <w:t>,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other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5562F1">
        <w:rPr>
          <w:rFonts w:asciiTheme="minorHAnsi" w:eastAsia="Arial" w:hAnsiTheme="minorHAnsi" w:cstheme="minorHAnsi"/>
          <w:sz w:val="22"/>
          <w:szCs w:val="22"/>
        </w:rPr>
        <w:t>ecti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 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sord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</w:p>
    <w:p w14:paraId="3AE2CE0F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ro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cr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 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me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cy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s; co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ed 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re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ro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</w:p>
    <w:p w14:paraId="2A07F1FD" w14:textId="77777777" w:rsidR="00D6569E" w:rsidRPr="005562F1" w:rsidRDefault="00EC2F5D" w:rsidP="005562F1">
      <w:pPr>
        <w:spacing w:before="2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ar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semi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, grand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s,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l-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ser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</w:p>
    <w:p w14:paraId="0DDB36E7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as dep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present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 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ersity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C</w:t>
      </w:r>
      <w:r w:rsidRPr="005562F1">
        <w:rPr>
          <w:rFonts w:asciiTheme="minorHAnsi" w:eastAsia="Arial" w:hAnsiTheme="minorHAnsi" w:cstheme="minorHAnsi"/>
          <w:sz w:val="22"/>
          <w:szCs w:val="22"/>
        </w:rPr>
        <w:t>om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562F1">
        <w:rPr>
          <w:rFonts w:asciiTheme="minorHAnsi" w:eastAsia="Arial" w:hAnsiTheme="minorHAnsi" w:cstheme="minorHAnsi"/>
          <w:sz w:val="22"/>
          <w:szCs w:val="22"/>
        </w:rPr>
        <w:t>ee</w:t>
      </w:r>
    </w:p>
    <w:p w14:paraId="2DD5F40A" w14:textId="77777777" w:rsidR="00D6569E" w:rsidRPr="005562F1" w:rsidRDefault="00D6569E" w:rsidP="005562F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3FFFF59" w14:textId="77777777" w:rsidR="00D6569E" w:rsidRPr="005562F1" w:rsidRDefault="00EC2F5D" w:rsidP="005562F1">
      <w:pPr>
        <w:ind w:left="118" w:right="76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 xml:space="preserve">cial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ork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eo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lt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hoo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5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A 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d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r 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14 -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pril 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15</w:t>
      </w:r>
    </w:p>
    <w:p w14:paraId="0EF3B966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olesc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al H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it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z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m</w:t>
      </w:r>
    </w:p>
    <w:p w14:paraId="371C3D25" w14:textId="77777777" w:rsidR="00D6569E" w:rsidRPr="005562F1" w:rsidRDefault="00EC2F5D" w:rsidP="005562F1">
      <w:pPr>
        <w:tabs>
          <w:tab w:val="left" w:pos="460"/>
        </w:tabs>
        <w:spacing w:before="1"/>
        <w:ind w:left="478" w:right="150" w:hanging="36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562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p ps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ces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 cu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erse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esc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nts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es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1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18 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sorder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urbanc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ety,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ess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,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ce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us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; 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ces 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in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sh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z w:val="22"/>
          <w:szCs w:val="22"/>
        </w:rPr>
        <w:t>sh</w:t>
      </w:r>
    </w:p>
    <w:p w14:paraId="51628C08" w14:textId="77777777" w:rsidR="00D6569E" w:rsidRPr="005562F1" w:rsidRDefault="00EC2F5D" w:rsidP="005562F1">
      <w:pPr>
        <w:tabs>
          <w:tab w:val="left" w:pos="460"/>
        </w:tabs>
        <w:spacing w:before="6"/>
        <w:ind w:left="478" w:right="837" w:hanging="36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562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ora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cal soc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s, ps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s,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bili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 couns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5562F1">
        <w:rPr>
          <w:rFonts w:asciiTheme="minorHAnsi" w:eastAsia="Arial" w:hAnsiTheme="minorHAnsi" w:cstheme="minorHAnsi"/>
          <w:sz w:val="22"/>
          <w:szCs w:val="22"/>
        </w:rPr>
        <w:t>ors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 de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CA2F5B5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da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ps us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al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proach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: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ectic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</w:p>
    <w:p w14:paraId="22B902B0" w14:textId="77777777" w:rsidR="00D6569E" w:rsidRPr="005562F1" w:rsidRDefault="00EC2F5D" w:rsidP="005562F1">
      <w:pPr>
        <w:spacing w:before="1"/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oral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ra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 ar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EA8DCED" w14:textId="77777777" w:rsidR="00D6569E" w:rsidRPr="005562F1" w:rsidRDefault="00D6569E" w:rsidP="005562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F303269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mm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ni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j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eo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chool</w:t>
      </w:r>
      <w:r w:rsidRPr="005562F1">
        <w:rPr>
          <w:rFonts w:asciiTheme="minorHAnsi" w:eastAsia="Arial" w:hAnsiTheme="minorHAnsi" w:cstheme="minorHAnsi"/>
          <w:sz w:val="22"/>
          <w:szCs w:val="22"/>
        </w:rPr>
        <w:t>, 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12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13</w:t>
      </w:r>
    </w:p>
    <w:p w14:paraId="170AB678" w14:textId="77777777" w:rsidR="00D6569E" w:rsidRPr="005562F1" w:rsidRDefault="00EC2F5D" w:rsidP="005562F1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ated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ac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ated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sch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ol group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TQ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, grad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12</w:t>
      </w:r>
    </w:p>
    <w:p w14:paraId="1106E8A5" w14:textId="77777777" w:rsidR="00D6569E" w:rsidRPr="005562F1" w:rsidRDefault="00EC2F5D" w:rsidP="005562F1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s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ore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5562F1">
        <w:rPr>
          <w:rFonts w:asciiTheme="minorHAnsi" w:eastAsia="Arial" w:hAnsiTheme="minorHAnsi" w:cstheme="minorHAnsi"/>
          <w:sz w:val="22"/>
          <w:szCs w:val="22"/>
        </w:rPr>
        <w:t>ssu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ntity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hro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o 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5562F1">
        <w:rPr>
          <w:rFonts w:asciiTheme="minorHAnsi" w:eastAsia="Arial" w:hAnsiTheme="minorHAnsi" w:cstheme="minorHAnsi"/>
          <w:sz w:val="22"/>
          <w:szCs w:val="22"/>
        </w:rPr>
        <w:t>ec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</w:p>
    <w:p w14:paraId="5117CD9E" w14:textId="77777777" w:rsidR="00D6569E" w:rsidRPr="005562F1" w:rsidRDefault="00D6569E" w:rsidP="005562F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93811C6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L EX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RIEN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170E9793" w14:textId="77777777" w:rsidR="00D6569E" w:rsidRPr="005562F1" w:rsidRDefault="00D6569E" w:rsidP="005562F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D9902F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t>Pro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ram a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d Do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r,</w:t>
      </w:r>
      <w:r w:rsidRPr="005562F1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5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5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rl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11</w:t>
      </w:r>
      <w:r w:rsidRPr="005562F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267D343E" w14:textId="77777777" w:rsidR="00D6569E" w:rsidRPr="005562F1" w:rsidRDefault="00EC2F5D" w:rsidP="005562F1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 co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5562F1">
        <w:rPr>
          <w:rFonts w:asciiTheme="minorHAnsi" w:eastAsia="Arial" w:hAnsiTheme="minorHAnsi" w:cstheme="minorHAnsi"/>
          <w:sz w:val="22"/>
          <w:szCs w:val="22"/>
        </w:rPr>
        <w:t>ors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ate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prep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utic board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 schoo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;</w:t>
      </w:r>
    </w:p>
    <w:p w14:paraId="2C49E7D8" w14:textId="77777777" w:rsidR="00D6569E" w:rsidRPr="005562F1" w:rsidRDefault="00EC2F5D" w:rsidP="005562F1">
      <w:pPr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ersaw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, co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</w:p>
    <w:p w14:paraId="2A502196" w14:textId="77777777" w:rsidR="00D6569E" w:rsidRPr="005562F1" w:rsidRDefault="00EC2F5D" w:rsidP="005562F1">
      <w:pPr>
        <w:tabs>
          <w:tab w:val="left" w:pos="460"/>
        </w:tabs>
        <w:spacing w:before="6"/>
        <w:ind w:left="478" w:right="531" w:hanging="36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562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ated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p 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;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eme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 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 emphas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iz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es and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pro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se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estee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or,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acad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cs</w:t>
      </w:r>
    </w:p>
    <w:p w14:paraId="5F254258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lastRenderedPageBreak/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sed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 xml:space="preserve">r </w:t>
      </w:r>
      <w:r w:rsidRPr="005562F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15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  <w:r w:rsidRPr="005562F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14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8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;</w:t>
      </w:r>
      <w:r w:rsidRPr="005562F1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ni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all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d soc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al acti</w:t>
      </w:r>
      <w:r w:rsidRPr="005562F1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position w:val="-1"/>
          <w:sz w:val="22"/>
          <w:szCs w:val="22"/>
        </w:rPr>
        <w:t>es</w:t>
      </w:r>
    </w:p>
    <w:p w14:paraId="336F156B" w14:textId="77777777" w:rsidR="00D6569E" w:rsidRPr="005562F1" w:rsidRDefault="00D6569E" w:rsidP="005562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47956F7B" w14:textId="77777777" w:rsidR="00D6569E" w:rsidRPr="005562F1" w:rsidRDefault="00EC2F5D" w:rsidP="005562F1">
      <w:pPr>
        <w:spacing w:before="32"/>
        <w:ind w:left="4888"/>
        <w:rPr>
          <w:rFonts w:asciiTheme="minorHAnsi" w:eastAsia="Arial" w:hAnsiTheme="minorHAnsi" w:cstheme="minorHAnsi"/>
          <w:sz w:val="22"/>
          <w:szCs w:val="22"/>
        </w:rPr>
        <w:sectPr w:rsidR="00D6569E" w:rsidRPr="005562F1">
          <w:pgSz w:w="12240" w:h="15840"/>
          <w:pgMar w:top="860" w:right="1120" w:bottom="280" w:left="840" w:header="720" w:footer="720" w:gutter="0"/>
          <w:cols w:space="720"/>
        </w:sectPr>
      </w:pPr>
      <w:r w:rsidRPr="005562F1">
        <w:rPr>
          <w:rFonts w:asciiTheme="minorHAnsi" w:hAnsiTheme="minorHAnsi" w:cstheme="minorHAnsi"/>
          <w:position w:val="-5"/>
          <w:sz w:val="22"/>
          <w:szCs w:val="22"/>
        </w:rPr>
        <w:t>5</w:t>
      </w:r>
      <w:r w:rsidRPr="005562F1">
        <w:rPr>
          <w:rFonts w:asciiTheme="minorHAnsi" w:hAnsiTheme="minorHAnsi" w:cstheme="minorHAnsi"/>
          <w:position w:val="-5"/>
          <w:sz w:val="22"/>
          <w:szCs w:val="22"/>
        </w:rPr>
        <w:t xml:space="preserve">                                                                          </w:t>
      </w:r>
      <w:r w:rsidRPr="005562F1">
        <w:rPr>
          <w:rFonts w:asciiTheme="minorHAnsi" w:hAnsiTheme="minorHAnsi" w:cstheme="minorHAnsi"/>
          <w:spacing w:val="21"/>
          <w:position w:val="-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5562F1">
        <w:rPr>
          <w:rFonts w:asciiTheme="minorHAnsi" w:eastAsia="Arial" w:hAnsiTheme="minorHAnsi" w:cstheme="minorHAnsi"/>
          <w:sz w:val="22"/>
          <w:szCs w:val="22"/>
        </w:rPr>
        <w:t>co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)</w:t>
      </w:r>
    </w:p>
    <w:p w14:paraId="4AE291B5" w14:textId="77777777" w:rsidR="00D6569E" w:rsidRPr="005562F1" w:rsidRDefault="00EC2F5D" w:rsidP="005562F1">
      <w:pPr>
        <w:spacing w:before="75"/>
        <w:ind w:right="112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</w:p>
    <w:p w14:paraId="70FCA64A" w14:textId="77777777" w:rsidR="00D6569E" w:rsidRPr="005562F1" w:rsidRDefault="00D6569E" w:rsidP="005562F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7846769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ork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r,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bo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bo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10</w:t>
      </w:r>
      <w:r w:rsidRPr="005562F1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- 2011</w:t>
      </w:r>
    </w:p>
    <w:p w14:paraId="1D7FEACF" w14:textId="77777777" w:rsidR="00D6569E" w:rsidRPr="005562F1" w:rsidRDefault="00EC2F5D" w:rsidP="005562F1">
      <w:pPr>
        <w:tabs>
          <w:tab w:val="left" w:pos="460"/>
        </w:tabs>
        <w:spacing w:before="1"/>
        <w:ind w:left="478" w:right="626" w:hanging="36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562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care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es 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 supe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 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ce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use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; 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cons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ali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are</w:t>
      </w:r>
    </w:p>
    <w:p w14:paraId="4F5FBB80" w14:textId="77777777" w:rsidR="00D6569E" w:rsidRPr="005562F1" w:rsidRDefault="00EC2F5D" w:rsidP="005562F1">
      <w:pPr>
        <w:tabs>
          <w:tab w:val="left" w:pos="460"/>
        </w:tabs>
        <w:ind w:left="478" w:right="374" w:hanging="36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562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oc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s’ b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z w:val="22"/>
          <w:szCs w:val="22"/>
        </w:rPr>
        <w:t>;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iti</w:t>
      </w:r>
      <w:r w:rsidRPr="005562F1">
        <w:rPr>
          <w:rFonts w:asciiTheme="minorHAnsi" w:eastAsia="Arial" w:hAnsiTheme="minorHAnsi" w:cstheme="minorHAnsi"/>
          <w:sz w:val="22"/>
          <w:szCs w:val="22"/>
        </w:rPr>
        <w:t>ated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 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era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around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s;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 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</w:p>
    <w:p w14:paraId="26A8EF19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al group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t 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nce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us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 co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 soc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</w:p>
    <w:p w14:paraId="39E96481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pa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sp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562F1">
        <w:rPr>
          <w:rFonts w:asciiTheme="minorHAnsi" w:eastAsia="Arial" w:hAnsiTheme="minorHAnsi" w:cstheme="minorHAnsi"/>
          <w:sz w:val="22"/>
          <w:szCs w:val="22"/>
        </w:rPr>
        <w:t>cal 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oi</w:t>
      </w:r>
      <w:r w:rsidRPr="005562F1">
        <w:rPr>
          <w:rFonts w:asciiTheme="minorHAnsi" w:eastAsia="Arial" w:hAnsiTheme="minorHAnsi" w:cstheme="minorHAnsi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9C17B36" w14:textId="77777777" w:rsidR="00D6569E" w:rsidRPr="005562F1" w:rsidRDefault="00D6569E" w:rsidP="005562F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1EA091FF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sis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recto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z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ou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, 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09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2010</w:t>
      </w:r>
    </w:p>
    <w:p w14:paraId="110DB324" w14:textId="77777777" w:rsidR="00D6569E" w:rsidRPr="005562F1" w:rsidRDefault="00EC2F5D" w:rsidP="005562F1">
      <w:pPr>
        <w:tabs>
          <w:tab w:val="left" w:pos="460"/>
        </w:tabs>
        <w:spacing w:before="8"/>
        <w:ind w:left="478" w:right="1262" w:hanging="36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562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sch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ol pr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am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5562F1">
        <w:rPr>
          <w:rFonts w:asciiTheme="minorHAnsi" w:eastAsia="Arial" w:hAnsiTheme="minorHAnsi" w:cstheme="minorHAnsi"/>
          <w:sz w:val="22"/>
          <w:szCs w:val="22"/>
        </w:rPr>
        <w:t>ow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sk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h; 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imp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emen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ecre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al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c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ated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gra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d shad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m</w:t>
      </w:r>
    </w:p>
    <w:p w14:paraId="559E14D7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oc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,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ad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$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562F1">
        <w:rPr>
          <w:rFonts w:asciiTheme="minorHAnsi" w:eastAsia="Arial" w:hAnsiTheme="minorHAnsi" w:cstheme="minorHAnsi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acti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es and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p b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</w:p>
    <w:p w14:paraId="2C924EC1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wi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’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am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memb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rs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ss 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oral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z w:val="22"/>
          <w:szCs w:val="22"/>
        </w:rPr>
        <w:t>s and o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es</w:t>
      </w:r>
    </w:p>
    <w:p w14:paraId="03E40301" w14:textId="77777777" w:rsidR="00D6569E" w:rsidRPr="005562F1" w:rsidRDefault="00D6569E" w:rsidP="005562F1">
      <w:pPr>
        <w:spacing w:before="20"/>
        <w:rPr>
          <w:rFonts w:asciiTheme="minorHAnsi" w:hAnsiTheme="minorHAnsi" w:cstheme="minorHAnsi"/>
          <w:sz w:val="22"/>
          <w:szCs w:val="22"/>
        </w:rPr>
      </w:pPr>
    </w:p>
    <w:p w14:paraId="5D53FC60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roup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er,</w:t>
      </w:r>
      <w:r w:rsidRPr="005562F1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t'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0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9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7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Bou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3"/>
          <w:sz w:val="22"/>
          <w:szCs w:val="22"/>
        </w:rPr>
        <w:t>mm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09</w:t>
      </w:r>
    </w:p>
    <w:p w14:paraId="7A05E5DC" w14:textId="77777777" w:rsidR="00D6569E" w:rsidRPr="005562F1" w:rsidRDefault="00EC2F5D" w:rsidP="005562F1">
      <w:pPr>
        <w:tabs>
          <w:tab w:val="left" w:pos="460"/>
        </w:tabs>
        <w:spacing w:before="8"/>
        <w:ind w:left="478" w:right="1033" w:hanging="36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5562F1">
        <w:rPr>
          <w:rFonts w:asciiTheme="minorHAnsi" w:eastAsia="Segoe MDL2 Assets" w:hAnsiTheme="minorHAnsi" w:cstheme="minorHAnsi"/>
          <w:sz w:val="22"/>
          <w:szCs w:val="22"/>
        </w:rPr>
        <w:tab/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 ad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ure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gram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esc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nts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 he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ar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nts 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5562F1">
        <w:rPr>
          <w:rFonts w:asciiTheme="minorHAnsi" w:eastAsia="Arial" w:hAnsiTheme="minorHAnsi" w:cstheme="minorHAnsi"/>
          <w:sz w:val="22"/>
          <w:szCs w:val="22"/>
        </w:rPr>
        <w:t>d se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esteem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se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F5013D8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5562F1">
        <w:rPr>
          <w:rFonts w:asciiTheme="minorHAnsi" w:eastAsia="Segoe MDL2 Assets" w:hAnsiTheme="minorHAnsi" w:cstheme="minorHAnsi"/>
          <w:spacing w:val="23"/>
          <w:w w:val="4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s: 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am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ersh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es 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</w:p>
    <w:p w14:paraId="4E16271A" w14:textId="77777777" w:rsidR="00D6569E" w:rsidRPr="005562F1" w:rsidRDefault="00EC2F5D" w:rsidP="005562F1">
      <w:pPr>
        <w:spacing w:before="1"/>
        <w:ind w:left="47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pr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</w:t>
      </w:r>
    </w:p>
    <w:p w14:paraId="42E6DDEC" w14:textId="77777777" w:rsidR="00D6569E" w:rsidRPr="005562F1" w:rsidRDefault="00D6569E" w:rsidP="005562F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DDC7988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4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NIN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ND C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E2F253A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1B42591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Tray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 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cal 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ces, 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15</w:t>
      </w:r>
    </w:p>
    <w:p w14:paraId="2712237D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EE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al 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)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ere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ce, 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12</w:t>
      </w:r>
    </w:p>
    <w:p w14:paraId="7DE836F7" w14:textId="77777777" w:rsidR="00D6569E" w:rsidRPr="005562F1" w:rsidRDefault="00EC2F5D" w:rsidP="005562F1">
      <w:pPr>
        <w:spacing w:before="1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ors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al 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al 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11</w:t>
      </w:r>
    </w:p>
    <w:p w14:paraId="5091A9A6" w14:textId="77777777" w:rsidR="00D6569E" w:rsidRPr="005562F1" w:rsidRDefault="00D6569E" w:rsidP="005562F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F263252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IO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77657F01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BC63616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al Ass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oc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</w:p>
    <w:p w14:paraId="4E15B30C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eric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Ass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al 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ors</w:t>
      </w:r>
    </w:p>
    <w:p w14:paraId="3182B105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al 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Tra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</w:p>
    <w:p w14:paraId="7DCDE89A" w14:textId="77777777" w:rsidR="00D6569E" w:rsidRPr="005562F1" w:rsidRDefault="00D6569E" w:rsidP="005562F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F614957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2476FF0" w14:textId="77777777" w:rsidR="00D6569E" w:rsidRPr="005562F1" w:rsidRDefault="00D6569E" w:rsidP="005562F1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799E2226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  <w:sectPr w:rsidR="00D6569E" w:rsidRPr="005562F1">
          <w:footerReference w:type="default" r:id="rId11"/>
          <w:pgSz w:w="12240" w:h="15840"/>
          <w:pgMar w:top="880" w:right="1180" w:bottom="280" w:left="840" w:header="0" w:footer="1158" w:gutter="0"/>
          <w:pgNumType w:start="6"/>
          <w:cols w:space="720"/>
        </w:sectPr>
      </w:pP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ater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,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  <w:r w:rsidRPr="005562F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 cl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st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U.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</w:p>
    <w:p w14:paraId="42911573" w14:textId="77777777" w:rsidR="00D6569E" w:rsidRPr="005562F1" w:rsidRDefault="00EC2F5D" w:rsidP="005562F1">
      <w:pPr>
        <w:spacing w:before="64"/>
        <w:ind w:left="3872" w:right="382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b/>
          <w:sz w:val="22"/>
          <w:szCs w:val="22"/>
        </w:rPr>
        <w:lastRenderedPageBreak/>
        <w:t>P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b/>
          <w:spacing w:val="-1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b/>
          <w:sz w:val="22"/>
          <w:szCs w:val="22"/>
        </w:rPr>
        <w:t>EY</w:t>
      </w:r>
    </w:p>
    <w:p w14:paraId="52F0AA2D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75BD7289" w14:textId="77777777" w:rsidR="00D6569E" w:rsidRPr="005562F1" w:rsidRDefault="00EC2F5D" w:rsidP="005562F1">
      <w:pPr>
        <w:ind w:left="574" w:right="5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35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d Dri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z w:val="22"/>
          <w:szCs w:val="22"/>
        </w:rPr>
        <w:t>1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0   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5562F1">
        <w:rPr>
          <w:rFonts w:asciiTheme="minorHAnsi" w:eastAsia="Arial" w:hAnsiTheme="minorHAnsi" w:cstheme="minorHAnsi"/>
          <w:sz w:val="22"/>
          <w:szCs w:val="22"/>
        </w:rPr>
        <w:t>6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1</w:t>
      </w:r>
      <w:r w:rsidRPr="005562F1">
        <w:rPr>
          <w:rFonts w:asciiTheme="minorHAnsi" w:eastAsia="Arial" w:hAnsiTheme="minorHAnsi" w:cstheme="minorHAnsi"/>
          <w:sz w:val="22"/>
          <w:szCs w:val="22"/>
        </w:rPr>
        <w:t>7)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5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5562F1">
        <w:rPr>
          <w:rFonts w:asciiTheme="minorHAnsi" w:eastAsia="Arial" w:hAnsiTheme="minorHAnsi" w:cstheme="minorHAnsi"/>
          <w:sz w:val="22"/>
          <w:szCs w:val="22"/>
        </w:rPr>
        <w:t>5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00    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hili</w:t>
      </w:r>
      <w:hyperlink r:id="rId12">
        <w:r w:rsidRPr="005562F1">
          <w:rPr>
            <w:rFonts w:asciiTheme="minorHAnsi" w:eastAsia="Arial" w:hAnsiTheme="minorHAnsi" w:cstheme="minorHAnsi"/>
            <w:sz w:val="22"/>
            <w:szCs w:val="22"/>
          </w:rPr>
          <w:t>p.l</w:t>
        </w:r>
        <w:r w:rsidRPr="005562F1">
          <w:rPr>
            <w:rFonts w:asciiTheme="minorHAnsi" w:eastAsia="Arial" w:hAnsiTheme="minorHAnsi" w:cstheme="minorHAnsi"/>
            <w:spacing w:val="-3"/>
            <w:sz w:val="22"/>
            <w:szCs w:val="22"/>
          </w:rPr>
          <w:t>a</w:t>
        </w:r>
        <w:r w:rsidRPr="005562F1">
          <w:rPr>
            <w:rFonts w:asciiTheme="minorHAnsi" w:eastAsia="Arial" w:hAnsiTheme="minorHAnsi" w:cstheme="minorHAnsi"/>
            <w:sz w:val="22"/>
            <w:szCs w:val="22"/>
          </w:rPr>
          <w:t>ke</w:t>
        </w:r>
        <w:r w:rsidRPr="005562F1">
          <w:rPr>
            <w:rFonts w:asciiTheme="minorHAnsi" w:eastAsia="Arial" w:hAnsiTheme="minorHAnsi" w:cstheme="minorHAnsi"/>
            <w:spacing w:val="-3"/>
            <w:sz w:val="22"/>
            <w:szCs w:val="22"/>
          </w:rPr>
          <w:t>y</w:t>
        </w:r>
        <w:r w:rsidRPr="005562F1">
          <w:rPr>
            <w:rFonts w:asciiTheme="minorHAnsi" w:eastAsia="Arial" w:hAnsiTheme="minorHAnsi" w:cstheme="minorHAnsi"/>
            <w:spacing w:val="-1"/>
            <w:sz w:val="22"/>
            <w:szCs w:val="22"/>
          </w:rPr>
          <w:t>@</w:t>
        </w:r>
        <w:r w:rsidRPr="005562F1">
          <w:rPr>
            <w:rFonts w:asciiTheme="minorHAnsi" w:eastAsia="Arial" w:hAnsiTheme="minorHAnsi" w:cstheme="minorHAnsi"/>
            <w:spacing w:val="2"/>
            <w:sz w:val="22"/>
            <w:szCs w:val="22"/>
          </w:rPr>
          <w:t>g</w:t>
        </w:r>
        <w:r w:rsidRPr="005562F1">
          <w:rPr>
            <w:rFonts w:asciiTheme="minorHAnsi" w:eastAsia="Arial" w:hAnsiTheme="minorHAnsi" w:cstheme="minorHAnsi"/>
            <w:spacing w:val="1"/>
            <w:sz w:val="22"/>
            <w:szCs w:val="22"/>
          </w:rPr>
          <w:t>m</w:t>
        </w:r>
        <w:r w:rsidRPr="005562F1">
          <w:rPr>
            <w:rFonts w:asciiTheme="minorHAnsi" w:eastAsia="Arial" w:hAnsiTheme="minorHAnsi" w:cstheme="minorHAnsi"/>
            <w:sz w:val="22"/>
            <w:szCs w:val="22"/>
          </w:rPr>
          <w:t>a</w:t>
        </w:r>
        <w:r w:rsidRPr="005562F1">
          <w:rPr>
            <w:rFonts w:asciiTheme="minorHAnsi" w:eastAsia="Arial" w:hAnsiTheme="minorHAnsi" w:cstheme="minorHAnsi"/>
            <w:spacing w:val="-1"/>
            <w:sz w:val="22"/>
            <w:szCs w:val="22"/>
          </w:rPr>
          <w:t>il</w:t>
        </w:r>
        <w:r w:rsidRPr="005562F1">
          <w:rPr>
            <w:rFonts w:asciiTheme="minorHAnsi" w:eastAsia="Arial" w:hAnsiTheme="minorHAnsi" w:cstheme="minorHAnsi"/>
            <w:spacing w:val="1"/>
            <w:sz w:val="22"/>
            <w:szCs w:val="22"/>
          </w:rPr>
          <w:t>.</w:t>
        </w:r>
        <w:r w:rsidRPr="005562F1">
          <w:rPr>
            <w:rFonts w:asciiTheme="minorHAnsi" w:eastAsia="Arial" w:hAnsiTheme="minorHAnsi" w:cstheme="minorHAnsi"/>
            <w:sz w:val="22"/>
            <w:szCs w:val="22"/>
          </w:rPr>
          <w:t>com</w:t>
        </w:r>
      </w:hyperlink>
    </w:p>
    <w:p w14:paraId="7FDFEB13" w14:textId="77777777" w:rsidR="00D6569E" w:rsidRPr="005562F1" w:rsidRDefault="00D6569E" w:rsidP="005562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C4A3B1A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Ju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2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z w:val="22"/>
          <w:szCs w:val="22"/>
        </w:rPr>
        <w:t>16</w:t>
      </w:r>
    </w:p>
    <w:p w14:paraId="56CA3062" w14:textId="77777777" w:rsidR="00D6569E" w:rsidRPr="005562F1" w:rsidRDefault="00D6569E" w:rsidP="005562F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5AEF492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43E95E21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s.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Jos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5562F1">
        <w:rPr>
          <w:rFonts w:asciiTheme="minorHAnsi" w:eastAsia="Arial" w:hAnsiTheme="minorHAnsi" w:cstheme="minorHAnsi"/>
          <w:sz w:val="22"/>
          <w:szCs w:val="22"/>
        </w:rPr>
        <w:t>ne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</w:p>
    <w:p w14:paraId="6ACCF0B3" w14:textId="77777777" w:rsidR="00D6569E" w:rsidRPr="005562F1" w:rsidRDefault="00EC2F5D" w:rsidP="005562F1">
      <w:pPr>
        <w:spacing w:before="30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nta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 Aca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</w:p>
    <w:p w14:paraId="533B05A0" w14:textId="77777777" w:rsidR="00D6569E" w:rsidRPr="005562F1" w:rsidRDefault="00EC2F5D" w:rsidP="005562F1">
      <w:pPr>
        <w:spacing w:before="28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1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2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nta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 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</w:p>
    <w:p w14:paraId="1A53BC0B" w14:textId="77777777" w:rsidR="00D6569E" w:rsidRPr="005562F1" w:rsidRDefault="00EC2F5D" w:rsidP="005562F1">
      <w:pPr>
        <w:spacing w:before="30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0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5562F1">
        <w:rPr>
          <w:rFonts w:asciiTheme="minorHAnsi" w:eastAsia="Arial" w:hAnsiTheme="minorHAnsi" w:cstheme="minorHAnsi"/>
          <w:sz w:val="22"/>
          <w:szCs w:val="22"/>
        </w:rPr>
        <w:t>5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7</w:t>
      </w:r>
      <w:r w:rsidRPr="005562F1">
        <w:rPr>
          <w:rFonts w:asciiTheme="minorHAnsi" w:eastAsia="Arial" w:hAnsiTheme="minorHAnsi" w:cstheme="minorHAnsi"/>
          <w:sz w:val="22"/>
          <w:szCs w:val="22"/>
        </w:rPr>
        <w:t>7</w:t>
      </w:r>
    </w:p>
    <w:p w14:paraId="1961C193" w14:textId="77777777" w:rsidR="00D6569E" w:rsidRPr="005562F1" w:rsidRDefault="00D6569E" w:rsidP="005562F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64BD421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3615EAE1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s.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:</w:t>
      </w:r>
    </w:p>
    <w:p w14:paraId="01E07B01" w14:textId="77777777" w:rsidR="00D6569E" w:rsidRPr="005562F1" w:rsidRDefault="00D6569E" w:rsidP="005562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BDB90DC" w14:textId="77777777" w:rsidR="00D6569E" w:rsidRPr="005562F1" w:rsidRDefault="00EC2F5D" w:rsidP="005562F1">
      <w:pPr>
        <w:ind w:left="118" w:right="174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ng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 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an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 on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nta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my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e.  I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wil</w:t>
      </w:r>
      <w:r w:rsidRPr="005562F1">
        <w:rPr>
          <w:rFonts w:asciiTheme="minorHAnsi" w:eastAsia="Arial" w:hAnsiTheme="minorHAnsi" w:cstheme="minorHAnsi"/>
          <w:sz w:val="22"/>
          <w:szCs w:val="22"/>
        </w:rPr>
        <w:t>l be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6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ust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 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oll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ol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5562F1">
        <w:rPr>
          <w:rFonts w:asciiTheme="minorHAnsi" w:eastAsia="Arial" w:hAnsiTheme="minorHAnsi" w:cstheme="minorHAnsi"/>
          <w:sz w:val="22"/>
          <w:szCs w:val="22"/>
        </w:rPr>
        <w:t>oc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al</w:t>
      </w:r>
      <w:r w:rsidRPr="005562F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562F1">
        <w:rPr>
          <w:rFonts w:asciiTheme="minorHAnsi" w:eastAsia="Arial" w:hAnsiTheme="minorHAnsi" w:cstheme="minorHAnsi"/>
          <w:sz w:val="22"/>
          <w:szCs w:val="22"/>
        </w:rPr>
        <w:t>d bri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 cl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cal s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 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 in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erape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ce in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al 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</w:p>
    <w:p w14:paraId="515103F1" w14:textId="77777777" w:rsidR="00D6569E" w:rsidRPr="005562F1" w:rsidRDefault="00D6569E" w:rsidP="005562F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2C1111FD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25EBDDCB" w14:textId="77777777" w:rsidR="00D6569E" w:rsidRPr="005562F1" w:rsidRDefault="00EC2F5D" w:rsidP="005562F1">
      <w:pPr>
        <w:ind w:left="118" w:right="192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uri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cal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at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amo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ay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, I pro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 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ura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erse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ar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, 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t 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uil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pri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 as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m 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sor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ca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er,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  <w:r w:rsidRPr="005562F1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at 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nd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ost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esti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ut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se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esteem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gr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 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by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 succ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ss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sch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, acti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es,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ps as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pt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ace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orl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 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esc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nts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ew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on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,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ab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estab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z w:val="22"/>
          <w:szCs w:val="22"/>
        </w:rPr>
        <w:t>sh and ma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nta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5562F1">
        <w:rPr>
          <w:rFonts w:asciiTheme="minorHAnsi" w:eastAsia="Arial" w:hAnsiTheme="minorHAnsi" w:cstheme="minorHAnsi"/>
          <w:sz w:val="22"/>
          <w:szCs w:val="22"/>
        </w:rPr>
        <w:t>s 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d be 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br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</w:p>
    <w:p w14:paraId="64A88824" w14:textId="77777777" w:rsidR="00D6569E" w:rsidRPr="005562F1" w:rsidRDefault="00D6569E" w:rsidP="005562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07BAD4A" w14:textId="77777777" w:rsidR="00D6569E" w:rsidRPr="005562F1" w:rsidRDefault="00EC2F5D" w:rsidP="005562F1">
      <w:pPr>
        <w:ind w:left="118" w:right="13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5562F1">
        <w:rPr>
          <w:rFonts w:asciiTheme="minorHAnsi" w:eastAsia="Arial" w:hAnsiTheme="minorHAnsi" w:cstheme="minorHAnsi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arly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nta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ure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uri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 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com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approach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ca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emi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oc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ph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cal 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f 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ch s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  <w:r w:rsidRPr="005562F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I’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nd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om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5562F1">
        <w:rPr>
          <w:rFonts w:asciiTheme="minorHAnsi" w:eastAsia="Arial" w:hAnsiTheme="minorHAnsi" w:cstheme="minorHAnsi"/>
          <w:sz w:val="22"/>
          <w:szCs w:val="22"/>
        </w:rPr>
        <w:t>e 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ess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by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ard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emb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co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ost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ul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5562F1">
        <w:rPr>
          <w:rFonts w:asciiTheme="minorHAnsi" w:eastAsia="Arial" w:hAnsiTheme="minorHAnsi" w:cstheme="minorHAnsi"/>
          <w:sz w:val="22"/>
          <w:szCs w:val="22"/>
        </w:rPr>
        <w:t>ps,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 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es of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curi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, co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e, 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ss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nd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5562F1">
        <w:rPr>
          <w:rFonts w:asciiTheme="minorHAnsi" w:eastAsia="Arial" w:hAnsiTheme="minorHAnsi" w:cstheme="minorHAnsi"/>
          <w:sz w:val="22"/>
          <w:szCs w:val="22"/>
        </w:rPr>
        <w:t>ps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ay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ast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etim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</w:p>
    <w:p w14:paraId="13B3AC0E" w14:textId="77777777" w:rsidR="00D6569E" w:rsidRPr="005562F1" w:rsidRDefault="00D6569E" w:rsidP="005562F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6EDC4317" w14:textId="77777777" w:rsidR="00D6569E" w:rsidRPr="005562F1" w:rsidRDefault="00EC2F5D" w:rsidP="005562F1">
      <w:pPr>
        <w:ind w:left="118" w:right="1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7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A’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q</w:t>
      </w:r>
      <w:r w:rsidRPr="005562F1">
        <w:rPr>
          <w:rFonts w:asciiTheme="minorHAnsi" w:eastAsia="Arial" w:hAnsiTheme="minorHAnsi" w:cstheme="minorHAnsi"/>
          <w:sz w:val="22"/>
          <w:szCs w:val="22"/>
        </w:rPr>
        <w:t>ue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 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e.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x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ce at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Swi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Ri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 an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utdoor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sk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ns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ul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, I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eli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y 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cal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ork</w:t>
      </w:r>
      <w:r w:rsidRPr="005562F1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p 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gra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 seen</w:t>
      </w:r>
    </w:p>
    <w:p w14:paraId="1306B76E" w14:textId="77777777" w:rsidR="00D6569E" w:rsidRPr="005562F1" w:rsidRDefault="00EC2F5D" w:rsidP="005562F1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nd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v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ue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su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z w:val="22"/>
          <w:szCs w:val="22"/>
        </w:rPr>
        <w:t>h p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gra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5562F1">
        <w:rPr>
          <w:rFonts w:asciiTheme="minorHAnsi" w:eastAsia="Arial" w:hAnsiTheme="minorHAnsi" w:cstheme="minorHAnsi"/>
          <w:sz w:val="22"/>
          <w:szCs w:val="22"/>
        </w:rPr>
        <w:t>n de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s’ se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z w:val="22"/>
          <w:szCs w:val="22"/>
        </w:rPr>
        <w:t>estee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, ac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rm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ce,</w:t>
      </w:r>
    </w:p>
    <w:p w14:paraId="03B7A3FF" w14:textId="77777777" w:rsidR="00D6569E" w:rsidRPr="005562F1" w:rsidRDefault="00EC2F5D" w:rsidP="005562F1">
      <w:pPr>
        <w:spacing w:before="30"/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erm c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z w:val="22"/>
          <w:szCs w:val="22"/>
        </w:rPr>
        <w:t>l 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z w:val="22"/>
          <w:szCs w:val="22"/>
        </w:rPr>
        <w:t>mot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al </w:t>
      </w:r>
      <w:r w:rsidRPr="005562F1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</w:p>
    <w:p w14:paraId="371B277B" w14:textId="77777777" w:rsidR="00D6569E" w:rsidRPr="005562F1" w:rsidRDefault="00D6569E" w:rsidP="005562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7C67C37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04981E5B" w14:textId="77777777" w:rsidR="00D6569E" w:rsidRPr="005562F1" w:rsidRDefault="00EC2F5D" w:rsidP="005562F1">
      <w:pPr>
        <w:ind w:left="118" w:right="950"/>
        <w:rPr>
          <w:rFonts w:asciiTheme="minorHAnsi" w:eastAsia="Arial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z w:val="22"/>
          <w:szCs w:val="22"/>
        </w:rPr>
        <w:t>ard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 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scu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ng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m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5562F1">
        <w:rPr>
          <w:rFonts w:asciiTheme="minorHAnsi" w:eastAsia="Arial" w:hAnsiTheme="minorHAnsi" w:cstheme="minorHAnsi"/>
          <w:sz w:val="22"/>
          <w:szCs w:val="22"/>
        </w:rPr>
        <w:t>nt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est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,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I 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l ca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l sh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z w:val="22"/>
          <w:szCs w:val="22"/>
        </w:rPr>
        <w:t>o see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t ar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5562F1">
        <w:rPr>
          <w:rFonts w:asciiTheme="minorHAnsi" w:eastAsia="Arial" w:hAnsiTheme="minorHAnsi" w:cstheme="minorHAnsi"/>
          <w:sz w:val="22"/>
          <w:szCs w:val="22"/>
        </w:rPr>
        <w:t>.</w:t>
      </w:r>
      <w:r w:rsidRPr="005562F1">
        <w:rPr>
          <w:rFonts w:asciiTheme="minorHAnsi" w:eastAsia="Arial" w:hAnsiTheme="minorHAnsi" w:cstheme="minorHAnsi"/>
          <w:spacing w:val="60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z w:val="22"/>
          <w:szCs w:val="22"/>
        </w:rPr>
        <w:t>a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ou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5562F1">
        <w:rPr>
          <w:rFonts w:asciiTheme="minorHAnsi" w:eastAsia="Arial" w:hAnsiTheme="minorHAnsi" w:cstheme="minorHAnsi"/>
          <w:sz w:val="22"/>
          <w:szCs w:val="22"/>
        </w:rPr>
        <w:t>or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eastAsia="Arial" w:hAnsiTheme="minorHAnsi" w:cstheme="minorHAnsi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5562F1">
        <w:rPr>
          <w:rFonts w:asciiTheme="minorHAnsi" w:eastAsia="Arial" w:hAnsiTheme="minorHAnsi" w:cstheme="minorHAnsi"/>
          <w:sz w:val="22"/>
          <w:szCs w:val="22"/>
        </w:rPr>
        <w:t>co</w:t>
      </w:r>
      <w:r w:rsidRPr="005562F1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eastAsia="Arial" w:hAnsiTheme="minorHAnsi" w:cstheme="minorHAnsi"/>
          <w:sz w:val="22"/>
          <w:szCs w:val="22"/>
        </w:rPr>
        <w:t>s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eastAsia="Arial" w:hAnsiTheme="minorHAnsi" w:cstheme="minorHAnsi"/>
          <w:sz w:val="22"/>
          <w:szCs w:val="22"/>
        </w:rPr>
        <w:t>d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ati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eastAsia="Arial" w:hAnsiTheme="minorHAnsi" w:cstheme="minorHAnsi"/>
          <w:sz w:val="22"/>
          <w:szCs w:val="22"/>
        </w:rPr>
        <w:t>n.</w:t>
      </w:r>
    </w:p>
    <w:p w14:paraId="5AD12A66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55484BD" w14:textId="77777777" w:rsidR="00D6569E" w:rsidRPr="005562F1" w:rsidRDefault="00EC2F5D" w:rsidP="005562F1">
      <w:pPr>
        <w:ind w:left="118" w:right="8356"/>
        <w:rPr>
          <w:rFonts w:asciiTheme="minorHAnsi" w:eastAsia="Arial" w:hAnsiTheme="minorHAnsi" w:cstheme="minorHAnsi"/>
          <w:sz w:val="22"/>
          <w:szCs w:val="22"/>
        </w:rPr>
        <w:sectPr w:rsidR="00D6569E" w:rsidRPr="005562F1">
          <w:pgSz w:w="12240" w:h="15840"/>
          <w:pgMar w:top="940" w:right="1160" w:bottom="280" w:left="1380" w:header="0" w:footer="1158" w:gutter="0"/>
          <w:cols w:space="720"/>
        </w:sectPr>
      </w:pP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Si</w:t>
      </w:r>
      <w:r w:rsidRPr="005562F1">
        <w:rPr>
          <w:rFonts w:asciiTheme="minorHAnsi" w:eastAsia="Arial" w:hAnsiTheme="minorHAnsi" w:cstheme="minorHAnsi"/>
          <w:sz w:val="22"/>
          <w:szCs w:val="22"/>
        </w:rPr>
        <w:t>nc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eastAsia="Arial" w:hAnsiTheme="minorHAnsi" w:cstheme="minorHAnsi"/>
          <w:sz w:val="22"/>
          <w:szCs w:val="22"/>
        </w:rPr>
        <w:t>e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5562F1">
        <w:rPr>
          <w:rFonts w:asciiTheme="minorHAnsi" w:eastAsia="Arial" w:hAnsiTheme="minorHAnsi" w:cstheme="minorHAnsi"/>
          <w:sz w:val="22"/>
          <w:szCs w:val="22"/>
        </w:rPr>
        <w:t>h</w:t>
      </w:r>
      <w:r w:rsidRPr="005562F1">
        <w:rPr>
          <w:rFonts w:asciiTheme="minorHAnsi" w:eastAsia="Arial" w:hAnsiTheme="minorHAnsi" w:cstheme="minorHAnsi"/>
          <w:spacing w:val="-1"/>
          <w:sz w:val="22"/>
          <w:szCs w:val="22"/>
        </w:rPr>
        <w:t>ili</w:t>
      </w:r>
      <w:r w:rsidRPr="005562F1">
        <w:rPr>
          <w:rFonts w:asciiTheme="minorHAnsi" w:eastAsia="Arial" w:hAnsiTheme="minorHAnsi" w:cstheme="minorHAnsi"/>
          <w:sz w:val="22"/>
          <w:szCs w:val="22"/>
        </w:rPr>
        <w:t>p La</w:t>
      </w:r>
      <w:r w:rsidRPr="005562F1">
        <w:rPr>
          <w:rFonts w:asciiTheme="minorHAnsi" w:eastAsia="Arial" w:hAnsiTheme="minorHAnsi" w:cstheme="minorHAnsi"/>
          <w:spacing w:val="2"/>
          <w:sz w:val="22"/>
          <w:szCs w:val="22"/>
        </w:rPr>
        <w:t>k</w:t>
      </w:r>
      <w:r w:rsidRPr="005562F1">
        <w:rPr>
          <w:rFonts w:asciiTheme="minorHAnsi" w:eastAsia="Arial" w:hAnsiTheme="minorHAnsi" w:cstheme="minorHAnsi"/>
          <w:sz w:val="22"/>
          <w:szCs w:val="22"/>
        </w:rPr>
        <w:t>ey</w:t>
      </w:r>
    </w:p>
    <w:p w14:paraId="36751FE7" w14:textId="77777777" w:rsidR="00D6569E" w:rsidRPr="005562F1" w:rsidRDefault="00EC2F5D" w:rsidP="005562F1">
      <w:pPr>
        <w:spacing w:before="76"/>
        <w:ind w:left="3857" w:right="3740"/>
        <w:jc w:val="center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S</w:t>
      </w:r>
      <w:r w:rsidRPr="005562F1">
        <w:rPr>
          <w:rFonts w:asciiTheme="minorHAnsi" w:hAnsiTheme="minorHAnsi" w:cstheme="minorHAnsi"/>
          <w:b/>
          <w:sz w:val="22"/>
          <w:szCs w:val="22"/>
        </w:rPr>
        <w:t xml:space="preserve">USAN 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b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5562F1">
        <w:rPr>
          <w:rFonts w:asciiTheme="minorHAnsi" w:hAnsiTheme="minorHAnsi" w:cstheme="minorHAnsi"/>
          <w:b/>
          <w:sz w:val="22"/>
          <w:szCs w:val="22"/>
        </w:rPr>
        <w:t>OR</w:t>
      </w:r>
      <w:r w:rsidRPr="005562F1">
        <w:rPr>
          <w:rFonts w:asciiTheme="minorHAnsi" w:hAnsiTheme="minorHAnsi" w:cstheme="minorHAnsi"/>
          <w:b/>
          <w:spacing w:val="2"/>
          <w:sz w:val="22"/>
          <w:szCs w:val="22"/>
        </w:rPr>
        <w:t>E-</w:t>
      </w:r>
      <w:r w:rsidRPr="005562F1">
        <w:rPr>
          <w:rFonts w:asciiTheme="minorHAnsi" w:hAnsiTheme="minorHAnsi" w:cstheme="minorHAnsi"/>
          <w:b/>
          <w:sz w:val="22"/>
          <w:szCs w:val="22"/>
        </w:rPr>
        <w:t>EV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z w:val="22"/>
          <w:szCs w:val="22"/>
        </w:rPr>
        <w:t>NS</w:t>
      </w:r>
    </w:p>
    <w:p w14:paraId="4655A135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E16423F" w14:textId="77777777" w:rsidR="00D6569E" w:rsidRPr="005562F1" w:rsidRDefault="00EC2F5D" w:rsidP="005562F1">
      <w:pPr>
        <w:ind w:left="1143" w:right="1021"/>
        <w:jc w:val="center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z w:val="22"/>
          <w:szCs w:val="22"/>
        </w:rPr>
        <w:t>5 W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 xml:space="preserve">enue,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her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, MA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0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5562F1">
        <w:rPr>
          <w:rFonts w:asciiTheme="minorHAnsi" w:hAnsiTheme="minorHAnsi" w:cstheme="minorHAnsi"/>
          <w:sz w:val="22"/>
          <w:szCs w:val="22"/>
        </w:rPr>
        <w:t xml:space="preserve">002   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5562F1">
        <w:rPr>
          <w:rFonts w:asciiTheme="minorHAnsi" w:hAnsiTheme="minorHAnsi" w:cstheme="minorHAnsi"/>
          <w:sz w:val="22"/>
          <w:szCs w:val="22"/>
        </w:rPr>
        <w:t>1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00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1234   s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u</w:t>
      </w:r>
      <w:hyperlink r:id="rId13">
        <w:r w:rsidRPr="005562F1">
          <w:rPr>
            <w:rFonts w:asciiTheme="minorHAnsi" w:hAnsiTheme="minorHAnsi" w:cstheme="minorHAnsi"/>
            <w:sz w:val="22"/>
            <w:szCs w:val="22"/>
          </w:rPr>
          <w:t>san.</w:t>
        </w:r>
        <w:r w:rsidRPr="005562F1">
          <w:rPr>
            <w:rFonts w:asciiTheme="minorHAnsi" w:hAnsiTheme="minorHAnsi" w:cstheme="minorHAnsi"/>
            <w:spacing w:val="-2"/>
            <w:sz w:val="22"/>
            <w:szCs w:val="22"/>
          </w:rPr>
          <w:t>g</w:t>
        </w:r>
        <w:r w:rsidRPr="005562F1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5562F1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562F1">
          <w:rPr>
            <w:rFonts w:asciiTheme="minorHAnsi" w:hAnsiTheme="minorHAnsi" w:cstheme="minorHAnsi"/>
            <w:sz w:val="22"/>
            <w:szCs w:val="22"/>
          </w:rPr>
          <w:t>ore</w:t>
        </w:r>
        <w:r w:rsidRPr="005562F1">
          <w:rPr>
            <w:rFonts w:asciiTheme="minorHAnsi" w:hAnsiTheme="minorHAnsi" w:cstheme="minorHAnsi"/>
            <w:spacing w:val="-2"/>
            <w:sz w:val="22"/>
            <w:szCs w:val="22"/>
          </w:rPr>
          <w:t>-</w:t>
        </w:r>
        <w:r w:rsidRPr="005562F1">
          <w:rPr>
            <w:rFonts w:asciiTheme="minorHAnsi" w:hAnsiTheme="minorHAnsi" w:cstheme="minorHAnsi"/>
            <w:sz w:val="22"/>
            <w:szCs w:val="22"/>
          </w:rPr>
          <w:t>e</w:t>
        </w:r>
        <w:r w:rsidRPr="005562F1">
          <w:rPr>
            <w:rFonts w:asciiTheme="minorHAnsi" w:hAnsiTheme="minorHAnsi" w:cstheme="minorHAnsi"/>
            <w:spacing w:val="-2"/>
            <w:sz w:val="22"/>
            <w:szCs w:val="22"/>
          </w:rPr>
          <w:t>v</w:t>
        </w:r>
        <w:r w:rsidRPr="005562F1">
          <w:rPr>
            <w:rFonts w:asciiTheme="minorHAnsi" w:hAnsiTheme="minorHAnsi" w:cstheme="minorHAnsi"/>
            <w:sz w:val="22"/>
            <w:szCs w:val="22"/>
          </w:rPr>
          <w:t>ans</w:t>
        </w:r>
        <w:r w:rsidRPr="005562F1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5562F1">
          <w:rPr>
            <w:rFonts w:asciiTheme="minorHAnsi" w:hAnsiTheme="minorHAnsi" w:cstheme="minorHAnsi"/>
            <w:sz w:val="22"/>
            <w:szCs w:val="22"/>
          </w:rPr>
          <w:t>g</w:t>
        </w:r>
        <w:r w:rsidRPr="005562F1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5562F1">
          <w:rPr>
            <w:rFonts w:asciiTheme="minorHAnsi" w:hAnsiTheme="minorHAnsi" w:cstheme="minorHAnsi"/>
            <w:sz w:val="22"/>
            <w:szCs w:val="22"/>
          </w:rPr>
          <w:t>a</w:t>
        </w:r>
        <w:r w:rsidRPr="005562F1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5562F1">
          <w:rPr>
            <w:rFonts w:asciiTheme="minorHAnsi" w:hAnsiTheme="minorHAnsi" w:cstheme="minorHAnsi"/>
            <w:sz w:val="22"/>
            <w:szCs w:val="22"/>
          </w:rPr>
          <w:t>.com</w:t>
        </w:r>
      </w:hyperlink>
    </w:p>
    <w:p w14:paraId="16F85C7B" w14:textId="77777777" w:rsidR="00D6569E" w:rsidRPr="005562F1" w:rsidRDefault="00EC2F5D" w:rsidP="005562F1">
      <w:pPr>
        <w:tabs>
          <w:tab w:val="left" w:pos="10180"/>
        </w:tabs>
        <w:spacing w:before="12"/>
        <w:ind w:left="106" w:right="37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EDUCAT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>IO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N 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  <w:r w:rsidRPr="005562F1">
        <w:rPr>
          <w:rFonts w:asciiTheme="minorHAnsi" w:hAnsiTheme="minorHAnsi" w:cstheme="minorHAnsi"/>
          <w:b/>
          <w:sz w:val="22"/>
          <w:szCs w:val="22"/>
        </w:rPr>
        <w:t xml:space="preserve"> Sm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b/>
          <w:sz w:val="22"/>
          <w:szCs w:val="22"/>
        </w:rPr>
        <w:t>e Scho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b/>
          <w:sz w:val="22"/>
          <w:szCs w:val="22"/>
        </w:rPr>
        <w:t>or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z w:val="22"/>
          <w:szCs w:val="22"/>
        </w:rPr>
        <w:t>Soc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z w:val="22"/>
          <w:szCs w:val="22"/>
        </w:rPr>
        <w:t>W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z w:val="22"/>
          <w:szCs w:val="22"/>
        </w:rPr>
        <w:t>rk,</w:t>
      </w:r>
      <w:r w:rsidRPr="005562F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or</w:t>
      </w:r>
      <w:r w:rsidRPr="005562F1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ha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9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 xml:space="preserve">A    </w:t>
      </w:r>
      <w:r w:rsidRPr="005562F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M.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.W.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562F1">
        <w:rPr>
          <w:rFonts w:asciiTheme="minorHAnsi" w:hAnsiTheme="minorHAnsi" w:cstheme="minorHAnsi"/>
          <w:sz w:val="22"/>
          <w:szCs w:val="22"/>
        </w:rPr>
        <w:t>ex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hAnsiTheme="minorHAnsi" w:cstheme="minorHAnsi"/>
          <w:sz w:val="22"/>
          <w:szCs w:val="22"/>
        </w:rPr>
        <w:t>ec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 8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562F1">
        <w:rPr>
          <w:rFonts w:asciiTheme="minorHAnsi" w:hAnsiTheme="minorHAnsi" w:cstheme="minorHAnsi"/>
          <w:sz w:val="22"/>
          <w:szCs w:val="22"/>
        </w:rPr>
        <w:t>6)</w:t>
      </w:r>
    </w:p>
    <w:p w14:paraId="51009C3F" w14:textId="77777777" w:rsidR="00D6569E" w:rsidRPr="005562F1" w:rsidRDefault="00EC2F5D" w:rsidP="005562F1">
      <w:pPr>
        <w:spacing w:before="1"/>
        <w:ind w:left="106" w:right="179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Re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i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i/>
          <w:sz w:val="22"/>
          <w:szCs w:val="22"/>
        </w:rPr>
        <w:t>ant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i/>
          <w:sz w:val="22"/>
          <w:szCs w:val="22"/>
        </w:rPr>
        <w:t>ur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z w:val="22"/>
          <w:szCs w:val="22"/>
        </w:rPr>
        <w:t>ewor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k</w:t>
      </w:r>
      <w:r w:rsidRPr="005562F1">
        <w:rPr>
          <w:rFonts w:asciiTheme="minorHAnsi" w:hAnsiTheme="minorHAnsi" w:cstheme="minorHAnsi"/>
          <w:i/>
          <w:sz w:val="22"/>
          <w:szCs w:val="22"/>
        </w:rPr>
        <w:t>:</w:t>
      </w:r>
      <w:r w:rsidRPr="005562F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B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 xml:space="preserve">ng </w:t>
      </w:r>
      <w:r w:rsidRPr="005562F1">
        <w:rPr>
          <w:rFonts w:asciiTheme="minorHAnsi" w:hAnsiTheme="minorHAnsi" w:cstheme="minorHAnsi"/>
          <w:spacing w:val="-15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of</w:t>
      </w:r>
      <w:r w:rsidRPr="005562F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n,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1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>z</w:t>
      </w:r>
      <w:r w:rsidRPr="005562F1">
        <w:rPr>
          <w:rFonts w:asciiTheme="minorHAnsi" w:hAnsiTheme="minorHAnsi" w:cstheme="minorHAnsi"/>
          <w:sz w:val="22"/>
          <w:szCs w:val="22"/>
        </w:rPr>
        <w:t>ed C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 xml:space="preserve">nd </w:t>
      </w:r>
      <w:r w:rsidRPr="005562F1">
        <w:rPr>
          <w:rFonts w:asciiTheme="minorHAnsi" w:hAnsiTheme="minorHAnsi" w:cstheme="minorHAnsi"/>
          <w:spacing w:val="11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, Fa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he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ap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op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om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ancy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do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cen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</w:p>
    <w:p w14:paraId="1F76F441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Li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5562F1">
        <w:rPr>
          <w:rFonts w:asciiTheme="minorHAnsi" w:hAnsiTheme="minorHAnsi" w:cstheme="minorHAnsi"/>
          <w:i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z w:val="22"/>
          <w:szCs w:val="22"/>
        </w:rPr>
        <w:t>su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z w:val="22"/>
          <w:szCs w:val="22"/>
        </w:rPr>
        <w:t>:</w:t>
      </w:r>
      <w:r w:rsidRPr="005562F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-28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1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62F1">
        <w:rPr>
          <w:rFonts w:asciiTheme="minorHAnsi" w:hAnsiTheme="minorHAnsi" w:cstheme="minorHAnsi"/>
          <w:sz w:val="22"/>
          <w:szCs w:val="22"/>
        </w:rPr>
        <w:t>on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>x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hAnsiTheme="minorHAnsi" w:cstheme="minorHAnsi"/>
          <w:sz w:val="22"/>
          <w:szCs w:val="22"/>
        </w:rPr>
        <w:t>ec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562F1">
        <w:rPr>
          <w:rFonts w:asciiTheme="minorHAnsi" w:hAnsiTheme="minorHAnsi" w:cstheme="minorHAnsi"/>
          <w:sz w:val="22"/>
          <w:szCs w:val="22"/>
        </w:rPr>
        <w:t>016</w:t>
      </w:r>
    </w:p>
    <w:p w14:paraId="31853383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E15F085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562F1">
        <w:rPr>
          <w:rFonts w:asciiTheme="minorHAnsi" w:hAnsiTheme="minorHAnsi" w:cstheme="minorHAnsi"/>
          <w:b/>
          <w:sz w:val="22"/>
          <w:szCs w:val="22"/>
        </w:rPr>
        <w:t>eorge Jo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>es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hAnsiTheme="minorHAnsi" w:cstheme="minorHAnsi"/>
          <w:b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ve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z w:val="22"/>
          <w:szCs w:val="22"/>
        </w:rPr>
        <w:t xml:space="preserve">y,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 xml:space="preserve">R    </w:t>
      </w:r>
      <w:r w:rsidRPr="005562F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5562F1">
        <w:rPr>
          <w:rFonts w:asciiTheme="minorHAnsi" w:hAnsiTheme="minorHAnsi" w:cstheme="minorHAnsi"/>
          <w:sz w:val="22"/>
          <w:szCs w:val="22"/>
        </w:rPr>
        <w:t>.S. in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k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and B.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 xml:space="preserve">.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Li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201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5562F1">
        <w:rPr>
          <w:rFonts w:asciiTheme="minorHAnsi" w:hAnsiTheme="minorHAnsi" w:cstheme="minorHAnsi"/>
          <w:sz w:val="22"/>
          <w:szCs w:val="22"/>
        </w:rPr>
        <w:t>)</w:t>
      </w:r>
    </w:p>
    <w:p w14:paraId="0AB9068C" w14:textId="77777777" w:rsidR="00D6569E" w:rsidRPr="005562F1" w:rsidRDefault="00EC2F5D" w:rsidP="005562F1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z w:val="22"/>
          <w:szCs w:val="22"/>
        </w:rPr>
        <w:t xml:space="preserve">udy </w:t>
      </w:r>
      <w:r w:rsidRPr="005562F1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z w:val="22"/>
          <w:szCs w:val="22"/>
        </w:rPr>
        <w:t>broa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i/>
          <w:sz w:val="22"/>
          <w:szCs w:val="22"/>
        </w:rPr>
        <w:t>:</w:t>
      </w:r>
      <w:r w:rsidRPr="005562F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14"/>
          <w:sz w:val="22"/>
          <w:szCs w:val="22"/>
        </w:rPr>
        <w:t>x</w:t>
      </w:r>
      <w:r w:rsidRPr="005562F1">
        <w:rPr>
          <w:rFonts w:asciiTheme="minorHAnsi" w:hAnsiTheme="minorHAnsi" w:cstheme="minorHAnsi"/>
          <w:spacing w:val="-1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no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hAnsiTheme="minorHAnsi" w:cstheme="minorHAnsi"/>
          <w:spacing w:val="9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og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m</w:t>
      </w:r>
    </w:p>
    <w:p w14:paraId="773CCF5F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H</w:t>
      </w:r>
      <w:r w:rsidRPr="005562F1">
        <w:rPr>
          <w:rFonts w:asciiTheme="minorHAnsi" w:hAnsiTheme="minorHAnsi" w:cstheme="minorHAnsi"/>
          <w:i/>
          <w:sz w:val="22"/>
          <w:szCs w:val="22"/>
        </w:rPr>
        <w:t>onors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z w:val="22"/>
          <w:szCs w:val="22"/>
        </w:rPr>
        <w:t>d A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w</w:t>
      </w:r>
      <w:r w:rsidRPr="005562F1">
        <w:rPr>
          <w:rFonts w:asciiTheme="minorHAnsi" w:hAnsiTheme="minorHAnsi" w:cstheme="minorHAnsi"/>
          <w:i/>
          <w:sz w:val="22"/>
          <w:szCs w:val="22"/>
        </w:rPr>
        <w:t>ard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z w:val="22"/>
          <w:szCs w:val="22"/>
        </w:rPr>
        <w:t>:</w:t>
      </w:r>
      <w:r w:rsidRPr="005562F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8"/>
          <w:sz w:val="22"/>
          <w:szCs w:val="22"/>
        </w:rPr>
        <w:t>W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k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562F1">
        <w:rPr>
          <w:rFonts w:asciiTheme="minorHAnsi" w:hAnsiTheme="minorHAnsi" w:cstheme="minorHAnsi"/>
          <w:sz w:val="22"/>
          <w:szCs w:val="22"/>
        </w:rPr>
        <w:t>or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of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37"/>
          <w:sz w:val="22"/>
          <w:szCs w:val="22"/>
        </w:rPr>
        <w:t>Y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ar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-15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1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11"/>
          <w:sz w:val="22"/>
          <w:szCs w:val="22"/>
        </w:rPr>
        <w:t>P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5562F1">
        <w:rPr>
          <w:rFonts w:asciiTheme="minorHAnsi" w:hAnsiTheme="minorHAnsi" w:cstheme="minorHAnsi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>k</w:t>
      </w:r>
      <w:r w:rsidRPr="005562F1">
        <w:rPr>
          <w:rFonts w:asciiTheme="minorHAnsi" w:hAnsiTheme="minorHAnsi" w:cstheme="minorHAnsi"/>
          <w:sz w:val="22"/>
          <w:szCs w:val="22"/>
        </w:rPr>
        <w:t>er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de</w:t>
      </w:r>
      <w:r w:rsidRPr="005562F1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sh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1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m</w:t>
      </w:r>
    </w:p>
    <w:p w14:paraId="72EC5749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6FDD7B63" w14:textId="77777777" w:rsidR="00D6569E" w:rsidRPr="005562F1" w:rsidRDefault="00EC2F5D" w:rsidP="005562F1">
      <w:pPr>
        <w:tabs>
          <w:tab w:val="left" w:pos="10180"/>
        </w:tabs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SOCI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L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W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K 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5562F1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X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5562F1">
        <w:rPr>
          <w:rFonts w:asciiTheme="minorHAnsi" w:hAnsiTheme="minorHAnsi" w:cstheme="minorHAnsi"/>
          <w:b/>
          <w:spacing w:val="2"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>IE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NC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E 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1ED36626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2F0289E9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Soci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z w:val="22"/>
          <w:szCs w:val="22"/>
        </w:rPr>
        <w:t>l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5562F1">
        <w:rPr>
          <w:rFonts w:asciiTheme="minorHAnsi" w:hAnsiTheme="minorHAnsi" w:cstheme="minorHAnsi"/>
          <w:i/>
          <w:sz w:val="22"/>
          <w:szCs w:val="22"/>
        </w:rPr>
        <w:t xml:space="preserve">ork 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i/>
          <w:spacing w:val="-3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z w:val="22"/>
          <w:szCs w:val="22"/>
        </w:rPr>
        <w:t>er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z w:val="22"/>
          <w:szCs w:val="22"/>
        </w:rPr>
        <w:t>,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5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u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4"/>
          <w:sz w:val="22"/>
          <w:szCs w:val="22"/>
        </w:rPr>
        <w:t>M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5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z w:val="22"/>
          <w:szCs w:val="22"/>
        </w:rPr>
        <w:t xml:space="preserve">al </w:t>
      </w:r>
      <w:r w:rsidRPr="005562F1">
        <w:rPr>
          <w:rFonts w:asciiTheme="minorHAnsi" w:hAnsiTheme="minorHAnsi" w:cstheme="minorHAnsi"/>
          <w:b/>
          <w:spacing w:val="-16"/>
          <w:sz w:val="22"/>
          <w:szCs w:val="22"/>
        </w:rPr>
        <w:t>H</w:t>
      </w:r>
      <w:r w:rsidRPr="005562F1">
        <w:rPr>
          <w:rFonts w:asciiTheme="minorHAnsi" w:hAnsiTheme="minorHAnsi" w:cstheme="minorHAnsi"/>
          <w:b/>
          <w:sz w:val="22"/>
          <w:szCs w:val="22"/>
        </w:rPr>
        <w:t>ea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z w:val="22"/>
          <w:szCs w:val="22"/>
        </w:rPr>
        <w:t>h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5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c,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5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ra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(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-ti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 f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pl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ce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, 9/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5562F1">
        <w:rPr>
          <w:rFonts w:asciiTheme="minorHAnsi" w:hAnsiTheme="minorHAnsi" w:cstheme="minorHAnsi"/>
          <w:sz w:val="22"/>
          <w:szCs w:val="22"/>
        </w:rPr>
        <w:t>01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4/20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562F1">
        <w:rPr>
          <w:rFonts w:asciiTheme="minorHAnsi" w:hAnsiTheme="minorHAnsi" w:cstheme="minorHAnsi"/>
          <w:sz w:val="22"/>
          <w:szCs w:val="22"/>
        </w:rPr>
        <w:t>6)</w:t>
      </w:r>
    </w:p>
    <w:p w14:paraId="0F717BC6" w14:textId="77777777" w:rsidR="00D6569E" w:rsidRPr="005562F1" w:rsidRDefault="00EC2F5D" w:rsidP="005562F1">
      <w:pPr>
        <w:spacing w:before="1"/>
        <w:ind w:left="287" w:right="82" w:hanging="180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Pro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du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, ho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ba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 xml:space="preserve">ed,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oup,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anage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, and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on 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ces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o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pop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on of ch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n and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 Ea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62F1">
        <w:rPr>
          <w:rFonts w:asciiTheme="minorHAnsi" w:hAnsiTheme="minorHAnsi" w:cstheme="minorHAnsi"/>
          <w:sz w:val="22"/>
          <w:szCs w:val="22"/>
        </w:rPr>
        <w:t>dh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od and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Fa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;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z w:val="22"/>
          <w:szCs w:val="22"/>
        </w:rPr>
        <w:t>es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ud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au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 xml:space="preserve">a,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5562F1">
        <w:rPr>
          <w:rFonts w:asciiTheme="minorHAnsi" w:hAnsiTheme="minorHAnsi" w:cstheme="minorHAnsi"/>
          <w:sz w:val="22"/>
          <w:szCs w:val="22"/>
        </w:rPr>
        <w:t xml:space="preserve">de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an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e of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z w:val="22"/>
          <w:szCs w:val="22"/>
        </w:rPr>
        <w:t>es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co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pounded by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op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</w:p>
    <w:p w14:paraId="0FA62363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Pro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 co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su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n 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erv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 xml:space="preserve">ces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ach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s,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,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 xml:space="preserve">and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co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un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</w:p>
    <w:p w14:paraId="73A8593D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pa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eam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of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hAnsiTheme="minorHAnsi" w:cstheme="minorHAnsi"/>
          <w:sz w:val="22"/>
          <w:szCs w:val="22"/>
        </w:rPr>
        <w:t>ch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hAnsiTheme="minorHAnsi" w:cstheme="minorHAnsi"/>
          <w:sz w:val="22"/>
          <w:szCs w:val="22"/>
        </w:rPr>
        <w:t>cho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oc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d 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se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ana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</w:p>
    <w:p w14:paraId="1C7475EB" w14:textId="77777777" w:rsidR="00D6569E" w:rsidRPr="005562F1" w:rsidRDefault="00EC2F5D" w:rsidP="005562F1">
      <w:pPr>
        <w:ind w:left="287" w:right="358" w:hanging="180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1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hAnsiTheme="minorHAnsi" w:cstheme="minorHAnsi"/>
          <w:sz w:val="22"/>
          <w:szCs w:val="22"/>
        </w:rPr>
        <w:t>eek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ng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on 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hAnsiTheme="minorHAnsi" w:cstheme="minorHAnsi"/>
          <w:sz w:val="22"/>
          <w:szCs w:val="22"/>
        </w:rPr>
        <w:t>he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day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ng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on de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 of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ancy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and ea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ch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dhood</w:t>
      </w:r>
    </w:p>
    <w:p w14:paraId="3ADC7C7B" w14:textId="77777777" w:rsidR="00D6569E" w:rsidRPr="005562F1" w:rsidRDefault="00D6569E" w:rsidP="005562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A058CB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Soc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z w:val="22"/>
          <w:szCs w:val="22"/>
        </w:rPr>
        <w:t>l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pacing w:val="-4"/>
          <w:sz w:val="22"/>
          <w:szCs w:val="22"/>
        </w:rPr>
        <w:t>W</w:t>
      </w:r>
      <w:r w:rsidRPr="005562F1">
        <w:rPr>
          <w:rFonts w:asciiTheme="minorHAnsi" w:hAnsiTheme="minorHAnsi" w:cstheme="minorHAnsi"/>
          <w:i/>
          <w:sz w:val="22"/>
          <w:szCs w:val="22"/>
        </w:rPr>
        <w:t>ork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z w:val="22"/>
          <w:szCs w:val="22"/>
        </w:rPr>
        <w:t>,</w:t>
      </w:r>
      <w:r w:rsidRPr="005562F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5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an</w:t>
      </w:r>
      <w:r w:rsidRPr="005562F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un</w:t>
      </w:r>
      <w:r w:rsidRPr="005562F1">
        <w:rPr>
          <w:rFonts w:asciiTheme="minorHAnsi" w:hAnsiTheme="minorHAnsi" w:cstheme="minorHAnsi"/>
          <w:b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>g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>d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5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f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rv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z w:val="22"/>
          <w:szCs w:val="22"/>
        </w:rPr>
        <w:t>,</w:t>
      </w:r>
      <w:r w:rsidRPr="005562F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5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 xml:space="preserve">e, </w:t>
      </w:r>
      <w:r w:rsidRPr="005562F1">
        <w:rPr>
          <w:rFonts w:asciiTheme="minorHAnsi" w:hAnsiTheme="minorHAnsi" w:cstheme="minorHAnsi"/>
          <w:spacing w:val="-28"/>
          <w:sz w:val="22"/>
          <w:szCs w:val="22"/>
        </w:rPr>
        <w:t>W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(f</w:t>
      </w:r>
      <w:r w:rsidRPr="005562F1">
        <w:rPr>
          <w:rFonts w:asciiTheme="minorHAnsi" w:hAnsiTheme="minorHAnsi" w:cstheme="minorHAnsi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, 9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201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4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562F1">
        <w:rPr>
          <w:rFonts w:asciiTheme="minorHAnsi" w:hAnsiTheme="minorHAnsi" w:cstheme="minorHAnsi"/>
          <w:sz w:val="22"/>
          <w:szCs w:val="22"/>
        </w:rPr>
        <w:t>15)</w:t>
      </w:r>
    </w:p>
    <w:p w14:paraId="1D7B42FB" w14:textId="77777777" w:rsidR="00D6569E" w:rsidRPr="005562F1" w:rsidRDefault="00EC2F5D" w:rsidP="005562F1">
      <w:pPr>
        <w:spacing w:before="5"/>
        <w:ind w:left="287" w:right="791" w:hanging="180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Pro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 xml:space="preserve">nd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-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 xml:space="preserve">and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ho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er</w:t>
      </w:r>
      <w:r w:rsidRPr="005562F1">
        <w:rPr>
          <w:rFonts w:asciiTheme="minorHAnsi" w:hAnsiTheme="minorHAnsi" w:cstheme="minorHAnsi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hAnsiTheme="minorHAnsi" w:cstheme="minorHAnsi"/>
          <w:sz w:val="22"/>
          <w:szCs w:val="22"/>
        </w:rPr>
        <w:t>ea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ril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an 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 ad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pop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 xml:space="preserve">on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ud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ng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an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s,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ug</w:t>
      </w:r>
      <w:r w:rsidRPr="005562F1">
        <w:rPr>
          <w:rFonts w:asciiTheme="minorHAnsi" w:hAnsiTheme="minorHAnsi" w:cstheme="minorHAnsi"/>
          <w:sz w:val="22"/>
          <w:szCs w:val="22"/>
        </w:rPr>
        <w:t xml:space="preserve">ees,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 xml:space="preserve">nd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n-</w:t>
      </w:r>
      <w:r w:rsidRPr="005562F1">
        <w:rPr>
          <w:rFonts w:asciiTheme="minorHAnsi" w:hAnsiTheme="minorHAnsi" w:cstheme="minorHAnsi"/>
          <w:sz w:val="22"/>
          <w:szCs w:val="22"/>
        </w:rPr>
        <w:t>bo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</w:p>
    <w:p w14:paraId="1CC56BDB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-f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ed wee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he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apy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 xml:space="preserve">oups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day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am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 xml:space="preserve">or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and 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s;</w:t>
      </w:r>
    </w:p>
    <w:p w14:paraId="5CC76DC6" w14:textId="77777777" w:rsidR="00D6569E" w:rsidRPr="005562F1" w:rsidRDefault="00EC2F5D" w:rsidP="005562F1">
      <w:pPr>
        <w:ind w:left="250" w:right="3787"/>
        <w:jc w:val="center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hAnsiTheme="minorHAnsi" w:cstheme="minorHAnsi"/>
          <w:sz w:val="22"/>
          <w:szCs w:val="22"/>
        </w:rPr>
        <w:t>cho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educ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up f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re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62F1">
        <w:rPr>
          <w:rFonts w:asciiTheme="minorHAnsi" w:hAnsiTheme="minorHAnsi" w:cstheme="minorHAnsi"/>
          <w:sz w:val="22"/>
          <w:szCs w:val="22"/>
        </w:rPr>
        <w:t>ng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om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subs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e ab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5562F1">
        <w:rPr>
          <w:rFonts w:asciiTheme="minorHAnsi" w:hAnsiTheme="minorHAnsi" w:cstheme="minorHAnsi"/>
          <w:sz w:val="22"/>
          <w:szCs w:val="22"/>
        </w:rPr>
        <w:t>se</w:t>
      </w:r>
    </w:p>
    <w:p w14:paraId="69CB2E20" w14:textId="77777777" w:rsidR="00D6569E" w:rsidRPr="005562F1" w:rsidRDefault="00EC2F5D" w:rsidP="005562F1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Pro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 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ach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es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co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un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cen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er</w:t>
      </w:r>
    </w:p>
    <w:p w14:paraId="32B582BA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864F222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School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z w:val="22"/>
          <w:szCs w:val="22"/>
        </w:rPr>
        <w:t>Li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i/>
          <w:sz w:val="22"/>
          <w:szCs w:val="22"/>
        </w:rPr>
        <w:t>son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z w:val="22"/>
          <w:szCs w:val="22"/>
        </w:rPr>
        <w:t>and R</w:t>
      </w:r>
      <w:r w:rsidRPr="005562F1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i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z w:val="22"/>
          <w:szCs w:val="22"/>
        </w:rPr>
        <w:t>l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i/>
          <w:sz w:val="22"/>
          <w:szCs w:val="22"/>
        </w:rPr>
        <w:t>ou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i/>
          <w:sz w:val="22"/>
          <w:szCs w:val="22"/>
        </w:rPr>
        <w:t>or,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5562F1">
        <w:rPr>
          <w:rFonts w:asciiTheme="minorHAnsi" w:hAnsiTheme="minorHAnsi" w:cstheme="minorHAnsi"/>
          <w:b/>
          <w:sz w:val="22"/>
          <w:szCs w:val="22"/>
        </w:rPr>
        <w:t>outh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5562F1">
        <w:rPr>
          <w:rFonts w:asciiTheme="minorHAnsi" w:hAnsiTheme="minorHAnsi" w:cstheme="minorHAnsi"/>
          <w:b/>
          <w:sz w:val="22"/>
          <w:szCs w:val="22"/>
        </w:rPr>
        <w:t>u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da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>ce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z w:val="22"/>
          <w:szCs w:val="22"/>
        </w:rPr>
        <w:t>oc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on,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4"/>
          <w:sz w:val="22"/>
          <w:szCs w:val="22"/>
        </w:rPr>
        <w:t>P</w:t>
      </w:r>
      <w:r w:rsidRPr="005562F1">
        <w:rPr>
          <w:rFonts w:asciiTheme="minorHAnsi" w:hAnsiTheme="minorHAnsi" w:cstheme="minorHAnsi"/>
          <w:sz w:val="22"/>
          <w:szCs w:val="22"/>
        </w:rPr>
        <w:t>or</w:t>
      </w:r>
      <w:r w:rsidRPr="005562F1">
        <w:rPr>
          <w:rFonts w:asciiTheme="minorHAnsi" w:hAnsiTheme="minorHAnsi" w:cstheme="minorHAnsi"/>
          <w:spacing w:val="-3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nd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6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2-</w:t>
      </w:r>
      <w:r w:rsidRPr="005562F1">
        <w:rPr>
          <w:rFonts w:asciiTheme="minorHAnsi" w:hAnsiTheme="minorHAnsi" w:cstheme="minorHAnsi"/>
          <w:sz w:val="22"/>
          <w:szCs w:val="22"/>
        </w:rPr>
        <w:t>5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201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5562F1">
        <w:rPr>
          <w:rFonts w:asciiTheme="minorHAnsi" w:hAnsiTheme="minorHAnsi" w:cstheme="minorHAnsi"/>
          <w:sz w:val="22"/>
          <w:szCs w:val="22"/>
        </w:rPr>
        <w:t>)</w:t>
      </w:r>
    </w:p>
    <w:p w14:paraId="53A9F704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Sup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62F1">
        <w:rPr>
          <w:rFonts w:asciiTheme="minorHAnsi" w:hAnsiTheme="minorHAnsi" w:cstheme="minorHAnsi"/>
          <w:sz w:val="22"/>
          <w:szCs w:val="22"/>
        </w:rPr>
        <w:t>sk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5562F1">
        <w:rPr>
          <w:rFonts w:asciiTheme="minorHAnsi" w:hAnsiTheme="minorHAnsi" w:cstheme="minorHAnsi"/>
          <w:sz w:val="22"/>
          <w:szCs w:val="22"/>
        </w:rPr>
        <w:t>ou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h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 xml:space="preserve">n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ho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 and 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z w:val="22"/>
          <w:szCs w:val="22"/>
        </w:rPr>
        <w:t>b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 xml:space="preserve">c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cho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</w:p>
    <w:p w14:paraId="3A762740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Pro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 b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ana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;</w:t>
      </w:r>
      <w:r w:rsidRPr="005562F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ned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nsh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5562F1">
        <w:rPr>
          <w:rFonts w:asciiTheme="minorHAnsi" w:hAnsiTheme="minorHAnsi" w:cstheme="minorHAnsi"/>
          <w:sz w:val="22"/>
          <w:szCs w:val="22"/>
        </w:rPr>
        <w:t>s b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hAnsiTheme="minorHAnsi" w:cstheme="minorHAnsi"/>
          <w:sz w:val="22"/>
          <w:szCs w:val="22"/>
        </w:rPr>
        <w:t>een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cu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and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ho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f</w:t>
      </w:r>
    </w:p>
    <w:p w14:paraId="61CC9113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an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5562F1">
        <w:rPr>
          <w:rFonts w:asciiTheme="minorHAnsi" w:hAnsiTheme="minorHAnsi" w:cstheme="minorHAnsi"/>
          <w:sz w:val="22"/>
          <w:szCs w:val="22"/>
        </w:rPr>
        <w:t>ed 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chool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z w:val="22"/>
          <w:szCs w:val="22"/>
        </w:rPr>
        <w:t>dy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 xml:space="preserve">oups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nd w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ek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apy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oups</w:t>
      </w:r>
    </w:p>
    <w:p w14:paraId="7FE66309" w14:textId="77777777" w:rsidR="00D6569E" w:rsidRPr="005562F1" w:rsidRDefault="00EC2F5D" w:rsidP="005562F1">
      <w:pPr>
        <w:ind w:left="287" w:right="129" w:hanging="180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nded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’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duca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 xml:space="preserve">and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oca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al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eed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: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nded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EP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s, h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ped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 xml:space="preserve">and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ap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or su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 xml:space="preserve">bs,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nd 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ea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ches</w:t>
      </w:r>
    </w:p>
    <w:p w14:paraId="44724801" w14:textId="77777777" w:rsidR="00D6569E" w:rsidRPr="005562F1" w:rsidRDefault="00D6569E" w:rsidP="005562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F413264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Resea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i/>
          <w:sz w:val="22"/>
          <w:szCs w:val="22"/>
        </w:rPr>
        <w:t>ch A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z w:val="22"/>
          <w:szCs w:val="22"/>
        </w:rPr>
        <w:t>,</w:t>
      </w:r>
      <w:r w:rsidRPr="005562F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G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z w:val="22"/>
          <w:szCs w:val="22"/>
        </w:rPr>
        <w:t>ge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J</w:t>
      </w:r>
      <w:r w:rsidRPr="005562F1">
        <w:rPr>
          <w:rFonts w:asciiTheme="minorHAnsi" w:hAnsiTheme="minorHAnsi" w:cstheme="minorHAnsi"/>
          <w:b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>es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5562F1">
        <w:rPr>
          <w:rFonts w:asciiTheme="minorHAnsi" w:hAnsiTheme="minorHAnsi" w:cstheme="minorHAnsi"/>
          <w:b/>
          <w:spacing w:val="-15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>v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y</w:t>
      </w:r>
      <w:r w:rsidRPr="005562F1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p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pacing w:val="-28"/>
          <w:sz w:val="22"/>
          <w:szCs w:val="22"/>
        </w:rPr>
        <w:t>m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z w:val="22"/>
          <w:szCs w:val="22"/>
        </w:rPr>
        <w:t>f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>ces,</w:t>
      </w:r>
      <w:r w:rsidRPr="005562F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5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on,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562F1">
        <w:rPr>
          <w:rFonts w:asciiTheme="minorHAnsi" w:hAnsiTheme="minorHAnsi" w:cstheme="minorHAnsi"/>
          <w:sz w:val="22"/>
          <w:szCs w:val="22"/>
        </w:rPr>
        <w:t>6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562F1">
        <w:rPr>
          <w:rFonts w:asciiTheme="minorHAnsi" w:hAnsiTheme="minorHAnsi" w:cstheme="minorHAnsi"/>
          <w:sz w:val="22"/>
          <w:szCs w:val="22"/>
        </w:rPr>
        <w:t>1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5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562F1">
        <w:rPr>
          <w:rFonts w:asciiTheme="minorHAnsi" w:hAnsiTheme="minorHAnsi" w:cstheme="minorHAnsi"/>
          <w:sz w:val="22"/>
          <w:szCs w:val="22"/>
        </w:rPr>
        <w:t>2)</w:t>
      </w:r>
    </w:p>
    <w:p w14:paraId="333712FA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ed PhD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an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ea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ch on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ado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ent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sub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e ab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</w:p>
    <w:p w14:paraId="62DFC2FB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ns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562F1">
        <w:rPr>
          <w:rFonts w:asciiTheme="minorHAnsi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 xml:space="preserve">ews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nd en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ed 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a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ng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Exc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</w:p>
    <w:p w14:paraId="3D47FFEF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E324B1E" w14:textId="77777777" w:rsidR="00D6569E" w:rsidRPr="005562F1" w:rsidRDefault="00EC2F5D" w:rsidP="005562F1">
      <w:pPr>
        <w:tabs>
          <w:tab w:val="left" w:pos="10180"/>
        </w:tabs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ADD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>I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>IO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NA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L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 xml:space="preserve"> EX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ENC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E </w:t>
      </w:r>
      <w:r w:rsidRPr="005562F1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3A7888D4" w14:textId="77777777" w:rsidR="00D6569E" w:rsidRPr="005562F1" w:rsidRDefault="00D6569E" w:rsidP="005562F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25F911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Pre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z w:val="22"/>
          <w:szCs w:val="22"/>
        </w:rPr>
        <w:t>c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5562F1">
        <w:rPr>
          <w:rFonts w:asciiTheme="minorHAnsi" w:hAnsiTheme="minorHAnsi" w:cstheme="minorHAnsi"/>
          <w:i/>
          <w:sz w:val="22"/>
          <w:szCs w:val="22"/>
        </w:rPr>
        <w:t>ool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pacing w:val="-3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z w:val="22"/>
          <w:szCs w:val="22"/>
        </w:rPr>
        <w:t>eac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5562F1">
        <w:rPr>
          <w:rFonts w:asciiTheme="minorHAnsi" w:hAnsiTheme="minorHAnsi" w:cstheme="minorHAnsi"/>
          <w:i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i/>
          <w:sz w:val="22"/>
          <w:szCs w:val="22"/>
        </w:rPr>
        <w:t>,</w:t>
      </w:r>
      <w:r w:rsidRPr="005562F1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v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on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5"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26"/>
          <w:sz w:val="22"/>
          <w:szCs w:val="22"/>
        </w:rPr>
        <w:t>m</w:t>
      </w:r>
      <w:r w:rsidRPr="005562F1">
        <w:rPr>
          <w:rFonts w:asciiTheme="minorHAnsi" w:hAnsiTheme="minorHAnsi" w:cstheme="minorHAnsi"/>
          <w:b/>
          <w:sz w:val="22"/>
          <w:szCs w:val="22"/>
        </w:rPr>
        <w:t>y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5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5562F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562F1">
        <w:rPr>
          <w:rFonts w:asciiTheme="minorHAnsi" w:hAnsiTheme="minorHAnsi" w:cstheme="minorHAnsi"/>
          <w:b/>
          <w:sz w:val="22"/>
          <w:szCs w:val="22"/>
        </w:rPr>
        <w:t>eo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>p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z w:val="22"/>
          <w:szCs w:val="22"/>
        </w:rPr>
        <w:t>e Da</w:t>
      </w:r>
      <w:r w:rsidRPr="005562F1">
        <w:rPr>
          <w:rFonts w:asciiTheme="minorHAnsi" w:hAnsiTheme="minorHAnsi" w:cstheme="minorHAnsi"/>
          <w:b/>
          <w:spacing w:val="-15"/>
          <w:sz w:val="22"/>
          <w:szCs w:val="22"/>
        </w:rPr>
        <w:t>y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z w:val="22"/>
          <w:szCs w:val="22"/>
        </w:rPr>
        <w:t>e,</w:t>
      </w:r>
      <w:r w:rsidRPr="005562F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-28"/>
          <w:sz w:val="22"/>
          <w:szCs w:val="22"/>
        </w:rPr>
        <w:t>W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4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5562F1">
        <w:rPr>
          <w:rFonts w:asciiTheme="minorHAnsi" w:hAnsiTheme="minorHAnsi" w:cstheme="minorHAnsi"/>
          <w:sz w:val="22"/>
          <w:szCs w:val="22"/>
        </w:rPr>
        <w:t>12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201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5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201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4</w:t>
      </w:r>
      <w:r w:rsidRPr="005562F1">
        <w:rPr>
          <w:rFonts w:asciiTheme="minorHAnsi" w:hAnsiTheme="minorHAnsi" w:cstheme="minorHAnsi"/>
          <w:sz w:val="22"/>
          <w:szCs w:val="22"/>
        </w:rPr>
        <w:t>)</w:t>
      </w:r>
    </w:p>
    <w:p w14:paraId="74D0E906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 and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au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ht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cu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um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one day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per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ek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o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5562F1">
        <w:rPr>
          <w:rFonts w:asciiTheme="minorHAnsi" w:hAnsiTheme="minorHAnsi" w:cstheme="minorHAnsi"/>
          <w:sz w:val="22"/>
          <w:szCs w:val="22"/>
        </w:rPr>
        <w:t xml:space="preserve">8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-i</w:t>
      </w:r>
      <w:r w:rsidRPr="005562F1">
        <w:rPr>
          <w:rFonts w:asciiTheme="minorHAnsi" w:hAnsiTheme="minorHAnsi" w:cstheme="minorHAnsi"/>
          <w:sz w:val="22"/>
          <w:szCs w:val="22"/>
        </w:rPr>
        <w:t>nco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 ch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en 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es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5</w:t>
      </w:r>
    </w:p>
    <w:p w14:paraId="0D8881F2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Sup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ng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ay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 xml:space="preserve">and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ec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ss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>;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d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us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 xml:space="preserve">c and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p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</w:p>
    <w:p w14:paraId="48EDD0A5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6A1877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Su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5562F1">
        <w:rPr>
          <w:rFonts w:asciiTheme="minorHAnsi" w:hAnsiTheme="minorHAnsi" w:cstheme="minorHAnsi"/>
          <w:i/>
          <w:sz w:val="22"/>
          <w:szCs w:val="22"/>
        </w:rPr>
        <w:t>er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z w:val="22"/>
          <w:szCs w:val="22"/>
        </w:rPr>
        <w:t>Job C</w:t>
      </w:r>
      <w:r w:rsidRPr="005562F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5562F1">
        <w:rPr>
          <w:rFonts w:asciiTheme="minorHAnsi" w:hAnsiTheme="minorHAnsi" w:cstheme="minorHAnsi"/>
          <w:i/>
          <w:sz w:val="22"/>
          <w:szCs w:val="22"/>
        </w:rPr>
        <w:t>ach,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d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h</w:t>
      </w:r>
      <w:r w:rsidRPr="005562F1">
        <w:rPr>
          <w:rFonts w:asciiTheme="minorHAnsi" w:hAnsiTheme="minorHAnsi" w:cstheme="minorHAnsi"/>
          <w:b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nd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>p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nd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7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v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n</w:t>
      </w:r>
      <w:r w:rsidRPr="005562F1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rv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z w:val="22"/>
          <w:szCs w:val="22"/>
        </w:rPr>
        <w:t>s,</w:t>
      </w:r>
      <w:r w:rsidRPr="005562F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B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(6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8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562F1">
        <w:rPr>
          <w:rFonts w:asciiTheme="minorHAnsi" w:hAnsiTheme="minorHAnsi" w:cstheme="minorHAnsi"/>
          <w:sz w:val="22"/>
          <w:szCs w:val="22"/>
        </w:rPr>
        <w:t>09 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2010)</w:t>
      </w:r>
    </w:p>
    <w:p w14:paraId="0F3974DC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ed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5562F1">
        <w:rPr>
          <w:rFonts w:asciiTheme="minorHAnsi" w:hAnsiTheme="minorHAnsi" w:cstheme="minorHAnsi"/>
          <w:sz w:val="22"/>
          <w:szCs w:val="22"/>
        </w:rPr>
        <w:t xml:space="preserve">o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hAnsiTheme="minorHAnsi" w:cstheme="minorHAnsi"/>
          <w:sz w:val="22"/>
          <w:szCs w:val="22"/>
        </w:rPr>
        <w:t>oung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adu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s wi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de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op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su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j</w:t>
      </w:r>
      <w:r w:rsidRPr="005562F1">
        <w:rPr>
          <w:rFonts w:asciiTheme="minorHAnsi" w:hAnsiTheme="minorHAnsi" w:cstheme="minorHAnsi"/>
          <w:sz w:val="22"/>
          <w:szCs w:val="22"/>
        </w:rPr>
        <w:t>obs</w:t>
      </w:r>
    </w:p>
    <w:p w14:paraId="2A44D76B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Sup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and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ou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s wi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</w:p>
    <w:p w14:paraId="2E08DFE4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581F443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5562F1">
        <w:rPr>
          <w:rFonts w:asciiTheme="minorHAnsi" w:hAnsiTheme="minorHAnsi" w:cstheme="minorHAnsi"/>
          <w:i/>
          <w:sz w:val="22"/>
          <w:szCs w:val="22"/>
        </w:rPr>
        <w:t>u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z w:val="22"/>
          <w:szCs w:val="22"/>
        </w:rPr>
        <w:t>r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z w:val="22"/>
          <w:szCs w:val="22"/>
        </w:rPr>
        <w:t>ch V</w:t>
      </w:r>
      <w:r w:rsidRPr="005562F1">
        <w:rPr>
          <w:rFonts w:asciiTheme="minorHAnsi" w:hAnsiTheme="minorHAnsi" w:cstheme="minorHAnsi"/>
          <w:i/>
          <w:spacing w:val="-3"/>
          <w:sz w:val="22"/>
          <w:szCs w:val="22"/>
        </w:rPr>
        <w:t>o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i/>
          <w:sz w:val="22"/>
          <w:szCs w:val="22"/>
        </w:rPr>
        <w:t>un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z w:val="22"/>
          <w:szCs w:val="22"/>
        </w:rPr>
        <w:t>eer,</w:t>
      </w:r>
      <w:r w:rsidRPr="005562F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35"/>
          <w:sz w:val="22"/>
          <w:szCs w:val="22"/>
        </w:rPr>
        <w:t>Y</w:t>
      </w:r>
      <w:r w:rsidRPr="005562F1">
        <w:rPr>
          <w:rFonts w:asciiTheme="minorHAnsi" w:hAnsiTheme="minorHAnsi" w:cstheme="minorHAnsi"/>
          <w:b/>
          <w:sz w:val="22"/>
          <w:szCs w:val="22"/>
        </w:rPr>
        <w:t>o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u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z w:val="22"/>
          <w:szCs w:val="22"/>
        </w:rPr>
        <w:t>h</w:t>
      </w:r>
      <w:r w:rsidRPr="005562F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w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t</w:t>
      </w:r>
      <w:r w:rsidRPr="005562F1">
        <w:rPr>
          <w:rFonts w:asciiTheme="minorHAnsi" w:hAnsiTheme="minorHAnsi" w:cstheme="minorHAnsi"/>
          <w:b/>
          <w:sz w:val="22"/>
          <w:szCs w:val="22"/>
        </w:rPr>
        <w:t>h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26"/>
          <w:sz w:val="22"/>
          <w:szCs w:val="22"/>
        </w:rPr>
        <w:t>M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on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Su</w:t>
      </w:r>
      <w:r w:rsidRPr="005562F1">
        <w:rPr>
          <w:rFonts w:asciiTheme="minorHAnsi" w:hAnsiTheme="minorHAnsi" w:cstheme="minorHAnsi"/>
          <w:b/>
          <w:spacing w:val="-26"/>
          <w:sz w:val="22"/>
          <w:szCs w:val="22"/>
        </w:rPr>
        <w:t>mm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z w:val="22"/>
          <w:szCs w:val="22"/>
        </w:rPr>
        <w:t>of</w:t>
      </w:r>
      <w:r w:rsidRPr="005562F1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S</w:t>
      </w:r>
      <w:r w:rsidRPr="005562F1">
        <w:rPr>
          <w:rFonts w:asciiTheme="minorHAnsi" w:hAnsiTheme="minorHAnsi" w:cstheme="minorHAnsi"/>
          <w:b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pacing w:val="-11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>v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z w:val="22"/>
          <w:szCs w:val="22"/>
        </w:rPr>
        <w:t>ce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z w:val="22"/>
          <w:szCs w:val="22"/>
        </w:rPr>
        <w:t>og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26"/>
          <w:sz w:val="22"/>
          <w:szCs w:val="22"/>
        </w:rPr>
        <w:t>m</w:t>
      </w:r>
      <w:r w:rsidRPr="005562F1">
        <w:rPr>
          <w:rFonts w:asciiTheme="minorHAnsi" w:hAnsiTheme="minorHAnsi" w:cstheme="minorHAnsi"/>
          <w:b/>
          <w:sz w:val="22"/>
          <w:szCs w:val="22"/>
        </w:rPr>
        <w:t>,</w:t>
      </w:r>
      <w:r w:rsidRPr="005562F1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5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6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3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 xml:space="preserve">, </w:t>
      </w:r>
      <w:r w:rsidRPr="005562F1">
        <w:rPr>
          <w:rFonts w:asciiTheme="minorHAnsi" w:hAnsiTheme="minorHAnsi" w:cstheme="minorHAnsi"/>
          <w:spacing w:val="-13"/>
          <w:sz w:val="22"/>
          <w:szCs w:val="22"/>
        </w:rPr>
        <w:t>N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he</w:t>
      </w:r>
      <w:r w:rsidRPr="005562F1">
        <w:rPr>
          <w:rFonts w:asciiTheme="minorHAnsi" w:hAnsiTheme="minorHAnsi" w:cstheme="minorHAnsi"/>
          <w:spacing w:val="1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5562F1">
        <w:rPr>
          <w:rFonts w:asciiTheme="minorHAnsi" w:hAnsiTheme="minorHAnsi" w:cstheme="minorHAnsi"/>
          <w:sz w:val="22"/>
          <w:szCs w:val="22"/>
        </w:rPr>
        <w:t>6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8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200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8</w:t>
      </w:r>
      <w:r w:rsidRPr="005562F1">
        <w:rPr>
          <w:rFonts w:asciiTheme="minorHAnsi" w:hAnsiTheme="minorHAnsi" w:cstheme="minorHAnsi"/>
          <w:sz w:val="22"/>
          <w:szCs w:val="22"/>
        </w:rPr>
        <w:t>)</w:t>
      </w:r>
    </w:p>
    <w:p w14:paraId="05847E4B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lastRenderedPageBreak/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5562F1">
        <w:rPr>
          <w:rFonts w:asciiTheme="minorHAnsi" w:hAnsiTheme="minorHAnsi" w:cstheme="minorHAnsi"/>
          <w:sz w:val="22"/>
          <w:szCs w:val="22"/>
        </w:rPr>
        <w:t>ed wi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h s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>et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5562F1">
        <w:rPr>
          <w:rFonts w:asciiTheme="minorHAnsi" w:hAnsiTheme="minorHAnsi" w:cstheme="minorHAnsi"/>
          <w:sz w:val="22"/>
          <w:szCs w:val="22"/>
        </w:rPr>
        <w:t>ou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5562F1">
        <w:rPr>
          <w:rFonts w:asciiTheme="minorHAnsi" w:hAnsiTheme="minorHAnsi" w:cstheme="minorHAnsi"/>
          <w:sz w:val="22"/>
          <w:szCs w:val="22"/>
        </w:rPr>
        <w:t>, 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5562F1">
        <w:rPr>
          <w:rFonts w:asciiTheme="minorHAnsi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5562F1">
        <w:rPr>
          <w:rFonts w:asciiTheme="minorHAnsi" w:hAnsiTheme="minorHAnsi" w:cstheme="minorHAnsi"/>
          <w:sz w:val="22"/>
          <w:szCs w:val="22"/>
        </w:rPr>
        <w:t>ood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>o ho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>nd 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ed </w:t>
      </w:r>
      <w:r w:rsidRPr="005562F1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5562F1">
        <w:rPr>
          <w:rFonts w:asciiTheme="minorHAnsi" w:hAnsiTheme="minorHAnsi" w:cstheme="minorHAnsi"/>
          <w:sz w:val="22"/>
          <w:szCs w:val="22"/>
        </w:rPr>
        <w:t>h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nee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sz w:val="22"/>
          <w:szCs w:val="22"/>
        </w:rPr>
        <w:t>e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ex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han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e p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am</w:t>
      </w:r>
    </w:p>
    <w:p w14:paraId="46EDAF74" w14:textId="77777777" w:rsidR="00D6569E" w:rsidRPr="005562F1" w:rsidRDefault="00D6569E" w:rsidP="005562F1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2770D56D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hAnsiTheme="minorHAnsi" w:cstheme="minorHAnsi"/>
          <w:i/>
          <w:sz w:val="22"/>
          <w:szCs w:val="22"/>
        </w:rPr>
        <w:t>Su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mm</w:t>
      </w:r>
      <w:r w:rsidRPr="005562F1">
        <w:rPr>
          <w:rFonts w:asciiTheme="minorHAnsi" w:hAnsiTheme="minorHAnsi" w:cstheme="minorHAnsi"/>
          <w:i/>
          <w:sz w:val="22"/>
          <w:szCs w:val="22"/>
        </w:rPr>
        <w:t>er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i/>
          <w:sz w:val="22"/>
          <w:szCs w:val="22"/>
        </w:rPr>
        <w:t>S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f/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i/>
          <w:sz w:val="22"/>
          <w:szCs w:val="22"/>
        </w:rPr>
        <w:t>a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5562F1">
        <w:rPr>
          <w:rFonts w:asciiTheme="minorHAnsi" w:hAnsiTheme="minorHAnsi" w:cstheme="minorHAnsi"/>
          <w:i/>
          <w:sz w:val="22"/>
          <w:szCs w:val="22"/>
        </w:rPr>
        <w:t xml:space="preserve">p </w:t>
      </w:r>
      <w:r w:rsidRPr="005562F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5562F1">
        <w:rPr>
          <w:rFonts w:asciiTheme="minorHAnsi" w:hAnsiTheme="minorHAnsi" w:cstheme="minorHAnsi"/>
          <w:i/>
          <w:sz w:val="22"/>
          <w:szCs w:val="22"/>
        </w:rPr>
        <w:t>ou</w:t>
      </w:r>
      <w:r w:rsidRPr="005562F1">
        <w:rPr>
          <w:rFonts w:asciiTheme="minorHAnsi" w:hAnsiTheme="minorHAnsi" w:cstheme="minorHAnsi"/>
          <w:i/>
          <w:spacing w:val="-2"/>
          <w:sz w:val="22"/>
          <w:szCs w:val="22"/>
        </w:rPr>
        <w:t>ns</w:t>
      </w:r>
      <w:r w:rsidRPr="005562F1">
        <w:rPr>
          <w:rFonts w:asciiTheme="minorHAnsi" w:hAnsiTheme="minorHAnsi" w:cstheme="minorHAnsi"/>
          <w:i/>
          <w:sz w:val="22"/>
          <w:szCs w:val="22"/>
        </w:rPr>
        <w:t>e</w:t>
      </w:r>
      <w:r w:rsidRPr="005562F1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5562F1">
        <w:rPr>
          <w:rFonts w:asciiTheme="minorHAnsi" w:hAnsiTheme="minorHAnsi" w:cstheme="minorHAnsi"/>
          <w:i/>
          <w:sz w:val="22"/>
          <w:szCs w:val="22"/>
        </w:rPr>
        <w:t>or,</w:t>
      </w:r>
      <w:r w:rsidRPr="005562F1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Q</w:t>
      </w:r>
      <w:r w:rsidRPr="005562F1">
        <w:rPr>
          <w:rFonts w:asciiTheme="minorHAnsi" w:hAnsiTheme="minorHAnsi" w:cstheme="minorHAnsi"/>
          <w:b/>
          <w:spacing w:val="-15"/>
          <w:sz w:val="22"/>
          <w:szCs w:val="22"/>
        </w:rPr>
        <w:t>u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24"/>
          <w:sz w:val="22"/>
          <w:szCs w:val="22"/>
        </w:rPr>
        <w:t>k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H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z w:val="22"/>
          <w:szCs w:val="22"/>
        </w:rPr>
        <w:t>l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Su</w:t>
      </w:r>
      <w:r w:rsidRPr="005562F1">
        <w:rPr>
          <w:rFonts w:asciiTheme="minorHAnsi" w:hAnsiTheme="minorHAnsi" w:cstheme="minorHAnsi"/>
          <w:b/>
          <w:spacing w:val="-26"/>
          <w:sz w:val="22"/>
          <w:szCs w:val="22"/>
        </w:rPr>
        <w:t>mm</w:t>
      </w:r>
      <w:r w:rsidRPr="005562F1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b/>
          <w:sz w:val="22"/>
          <w:szCs w:val="22"/>
        </w:rPr>
        <w:t>r</w:t>
      </w:r>
      <w:r w:rsidRPr="005562F1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b/>
          <w:spacing w:val="-13"/>
          <w:sz w:val="22"/>
          <w:szCs w:val="22"/>
        </w:rPr>
        <w:t>C</w:t>
      </w:r>
      <w:r w:rsidRPr="005562F1">
        <w:rPr>
          <w:rFonts w:asciiTheme="minorHAnsi" w:hAnsiTheme="minorHAnsi" w:cstheme="minorHAnsi"/>
          <w:b/>
          <w:sz w:val="22"/>
          <w:szCs w:val="22"/>
        </w:rPr>
        <w:t>a</w:t>
      </w:r>
      <w:r w:rsidRPr="005562F1">
        <w:rPr>
          <w:rFonts w:asciiTheme="minorHAnsi" w:hAnsiTheme="minorHAnsi" w:cstheme="minorHAnsi"/>
          <w:b/>
          <w:spacing w:val="-26"/>
          <w:sz w:val="22"/>
          <w:szCs w:val="22"/>
        </w:rPr>
        <w:t>m</w:t>
      </w:r>
      <w:r w:rsidRPr="005562F1">
        <w:rPr>
          <w:rFonts w:asciiTheme="minorHAnsi" w:hAnsiTheme="minorHAnsi" w:cstheme="minorHAnsi"/>
          <w:b/>
          <w:spacing w:val="-12"/>
          <w:sz w:val="22"/>
          <w:szCs w:val="22"/>
        </w:rPr>
        <w:t>p</w:t>
      </w:r>
      <w:r w:rsidRPr="005562F1">
        <w:rPr>
          <w:rFonts w:asciiTheme="minorHAnsi" w:hAnsiTheme="minorHAnsi" w:cstheme="minorHAnsi"/>
          <w:b/>
          <w:sz w:val="22"/>
          <w:szCs w:val="22"/>
        </w:rPr>
        <w:t>,</w:t>
      </w:r>
      <w:r w:rsidRPr="005562F1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cC</w:t>
      </w:r>
      <w:r w:rsidRPr="005562F1">
        <w:rPr>
          <w:rFonts w:asciiTheme="minorHAnsi" w:hAnsiTheme="minorHAnsi" w:cstheme="minorHAnsi"/>
          <w:spacing w:val="9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5562F1">
        <w:rPr>
          <w:rFonts w:asciiTheme="minorHAnsi" w:hAnsiTheme="minorHAnsi" w:cstheme="minorHAnsi"/>
          <w:sz w:val="22"/>
          <w:szCs w:val="22"/>
        </w:rPr>
        <w:t>,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D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8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5562F1">
        <w:rPr>
          <w:rFonts w:asciiTheme="minorHAnsi" w:hAnsiTheme="minorHAnsi" w:cstheme="minorHAnsi"/>
          <w:sz w:val="22"/>
          <w:szCs w:val="22"/>
        </w:rPr>
        <w:t>20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5562F1">
        <w:rPr>
          <w:rFonts w:asciiTheme="minorHAnsi" w:hAnsiTheme="minorHAnsi" w:cstheme="minorHAnsi"/>
          <w:sz w:val="22"/>
          <w:szCs w:val="22"/>
        </w:rPr>
        <w:t>7)</w:t>
      </w:r>
    </w:p>
    <w:p w14:paraId="2EB879BC" w14:textId="77777777" w:rsidR="00D6569E" w:rsidRPr="005562F1" w:rsidRDefault="00EC2F5D" w:rsidP="005562F1">
      <w:pPr>
        <w:ind w:left="106"/>
        <w:rPr>
          <w:rFonts w:asciiTheme="minorHAnsi" w:hAnsiTheme="minorHAnsi" w:cstheme="minorHAnsi"/>
          <w:sz w:val="22"/>
          <w:szCs w:val="22"/>
        </w:rPr>
      </w:pPr>
      <w:r w:rsidRPr="005562F1">
        <w:rPr>
          <w:rFonts w:asciiTheme="minorHAnsi" w:eastAsia="Arial" w:hAnsiTheme="minorHAnsi" w:cstheme="minorHAnsi"/>
          <w:sz w:val="22"/>
          <w:szCs w:val="22"/>
        </w:rPr>
        <w:t>▪</w:t>
      </w:r>
      <w:r w:rsidRPr="005562F1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Led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ca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 xml:space="preserve">ps,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op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5562F1">
        <w:rPr>
          <w:rFonts w:asciiTheme="minorHAns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5562F1">
        <w:rPr>
          <w:rFonts w:asciiTheme="minorHAnsi" w:hAnsiTheme="minorHAnsi" w:cstheme="minorHAnsi"/>
          <w:sz w:val="22"/>
          <w:szCs w:val="22"/>
        </w:rPr>
        <w:t>o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>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5562F1">
        <w:rPr>
          <w:rFonts w:asciiTheme="minorHAnsi" w:hAnsiTheme="minorHAnsi" w:cstheme="minorHAnsi"/>
          <w:sz w:val="22"/>
          <w:szCs w:val="22"/>
        </w:rPr>
        <w:t>, c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5562F1">
        <w:rPr>
          <w:rFonts w:asciiTheme="minorHAnsi" w:hAnsiTheme="minorHAnsi" w:cstheme="minorHAnsi"/>
          <w:sz w:val="22"/>
          <w:szCs w:val="22"/>
        </w:rPr>
        <w:t xml:space="preserve">s,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62F1">
        <w:rPr>
          <w:rFonts w:asciiTheme="minorHAnsi" w:hAnsiTheme="minorHAnsi" w:cstheme="minorHAnsi"/>
          <w:sz w:val="22"/>
          <w:szCs w:val="22"/>
        </w:rPr>
        <w:t xml:space="preserve">nd 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us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5562F1">
        <w:rPr>
          <w:rFonts w:asciiTheme="minorHAnsi" w:hAnsiTheme="minorHAnsi" w:cstheme="minorHAnsi"/>
          <w:sz w:val="22"/>
          <w:szCs w:val="22"/>
        </w:rPr>
        <w:t>c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5562F1">
        <w:rPr>
          <w:rFonts w:asciiTheme="minorHAnsi" w:hAnsiTheme="minorHAnsi" w:cstheme="minorHAnsi"/>
          <w:sz w:val="22"/>
          <w:szCs w:val="22"/>
        </w:rPr>
        <w:t>r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ca</w:t>
      </w:r>
      <w:r w:rsidRPr="005562F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5562F1">
        <w:rPr>
          <w:rFonts w:asciiTheme="minorHAnsi" w:hAnsiTheme="minorHAnsi" w:cstheme="minorHAnsi"/>
          <w:sz w:val="22"/>
          <w:szCs w:val="22"/>
        </w:rPr>
        <w:t>pe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5562F1">
        <w:rPr>
          <w:rFonts w:asciiTheme="minorHAnsi" w:hAnsiTheme="minorHAnsi" w:cstheme="minorHAnsi"/>
          <w:sz w:val="22"/>
          <w:szCs w:val="22"/>
        </w:rPr>
        <w:t xml:space="preserve">s 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5562F1">
        <w:rPr>
          <w:rFonts w:asciiTheme="minorHAnsi" w:hAnsiTheme="minorHAnsi" w:cstheme="minorHAnsi"/>
          <w:sz w:val="22"/>
          <w:szCs w:val="22"/>
        </w:rPr>
        <w:t>es</w:t>
      </w:r>
      <w:r w:rsidRPr="005562F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562F1">
        <w:rPr>
          <w:rFonts w:asciiTheme="minorHAnsi" w:hAnsiTheme="minorHAnsi" w:cstheme="minorHAnsi"/>
          <w:sz w:val="22"/>
          <w:szCs w:val="22"/>
        </w:rPr>
        <w:t>1</w:t>
      </w:r>
      <w:r w:rsidRPr="005562F1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5562F1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5562F1">
        <w:rPr>
          <w:rFonts w:asciiTheme="minorHAnsi" w:hAnsiTheme="minorHAnsi" w:cstheme="minorHAnsi"/>
          <w:sz w:val="22"/>
          <w:szCs w:val="22"/>
        </w:rPr>
        <w:t>17</w:t>
      </w:r>
    </w:p>
    <w:p w14:paraId="7622F18B" w14:textId="77777777" w:rsidR="00D6569E" w:rsidRPr="005562F1" w:rsidRDefault="00D6569E" w:rsidP="005562F1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5994FF1" w14:textId="77777777" w:rsidR="00D6569E" w:rsidRPr="005562F1" w:rsidRDefault="00D6569E" w:rsidP="005562F1">
      <w:pPr>
        <w:rPr>
          <w:rFonts w:asciiTheme="minorHAnsi" w:hAnsiTheme="minorHAnsi" w:cstheme="minorHAnsi"/>
          <w:sz w:val="22"/>
          <w:szCs w:val="22"/>
        </w:rPr>
      </w:pPr>
    </w:p>
    <w:p w14:paraId="559CA080" w14:textId="77777777" w:rsidR="00D6569E" w:rsidRPr="005562F1" w:rsidRDefault="00EC2F5D" w:rsidP="005562F1">
      <w:pPr>
        <w:ind w:left="5204" w:right="5226"/>
        <w:jc w:val="center"/>
        <w:rPr>
          <w:rFonts w:asciiTheme="minorHAnsi" w:hAnsiTheme="minorHAnsi" w:cstheme="minorHAnsi"/>
          <w:sz w:val="22"/>
          <w:szCs w:val="22"/>
        </w:rPr>
        <w:sectPr w:rsidR="00D6569E" w:rsidRPr="005562F1">
          <w:footerReference w:type="default" r:id="rId14"/>
          <w:pgSz w:w="12240" w:h="15840"/>
          <w:pgMar w:top="700" w:right="880" w:bottom="280" w:left="760" w:header="0" w:footer="0" w:gutter="0"/>
          <w:cols w:space="720"/>
        </w:sectPr>
      </w:pPr>
      <w:r w:rsidRPr="005562F1">
        <w:rPr>
          <w:rFonts w:asciiTheme="minorHAnsi" w:hAnsiTheme="minorHAnsi" w:cstheme="minorHAnsi"/>
          <w:w w:val="99"/>
          <w:sz w:val="22"/>
          <w:szCs w:val="22"/>
        </w:rPr>
        <w:t>8</w:t>
      </w: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"/>
        <w:gridCol w:w="10226"/>
      </w:tblGrid>
      <w:tr w:rsidR="00D6569E" w:rsidRPr="005562F1" w14:paraId="546D54DD" w14:textId="77777777">
        <w:trPr>
          <w:trHeight w:hRule="exact" w:val="300"/>
        </w:trPr>
        <w:tc>
          <w:tcPr>
            <w:tcW w:w="664" w:type="dxa"/>
            <w:tcBorders>
              <w:top w:val="nil"/>
              <w:left w:val="nil"/>
              <w:bottom w:val="single" w:sz="24" w:space="0" w:color="6666CC"/>
              <w:right w:val="single" w:sz="12" w:space="0" w:color="6666CC"/>
            </w:tcBorders>
          </w:tcPr>
          <w:p w14:paraId="74C62111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single" w:sz="24" w:space="0" w:color="6666CC"/>
              <w:right w:val="nil"/>
            </w:tcBorders>
          </w:tcPr>
          <w:p w14:paraId="6FEF8FD2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6569E" w:rsidRPr="005562F1" w14:paraId="65E1318C" w14:textId="77777777">
        <w:trPr>
          <w:trHeight w:hRule="exact" w:val="1644"/>
        </w:trPr>
        <w:tc>
          <w:tcPr>
            <w:tcW w:w="664" w:type="dxa"/>
            <w:tcBorders>
              <w:top w:val="single" w:sz="24" w:space="0" w:color="6666CC"/>
              <w:left w:val="nil"/>
              <w:bottom w:val="nil"/>
              <w:right w:val="single" w:sz="12" w:space="0" w:color="6666CC"/>
            </w:tcBorders>
          </w:tcPr>
          <w:p w14:paraId="015D7995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6666CC"/>
              <w:left w:val="single" w:sz="12" w:space="0" w:color="6666CC"/>
              <w:bottom w:val="nil"/>
              <w:right w:val="nil"/>
            </w:tcBorders>
          </w:tcPr>
          <w:p w14:paraId="7A0DEDB1" w14:textId="77777777" w:rsidR="00D6569E" w:rsidRPr="005562F1" w:rsidRDefault="00D6569E" w:rsidP="005562F1">
            <w:pPr>
              <w:spacing w:before="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6491B9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370CF2" w14:textId="77777777" w:rsidR="00D6569E" w:rsidRPr="005562F1" w:rsidRDefault="00EC2F5D" w:rsidP="005562F1">
            <w:pPr>
              <w:ind w:left="3686" w:right="4367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Ac</w:t>
            </w:r>
            <w:r w:rsidRPr="005562F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</w:t>
            </w:r>
            <w:r w:rsidRPr="005562F1">
              <w:rPr>
                <w:rFonts w:asciiTheme="minorHAnsi" w:eastAsia="Calibr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b/>
                <w:spacing w:val="-16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erb</w:t>
            </w:r>
            <w:r w:rsidRPr="005562F1">
              <w:rPr>
                <w:rFonts w:asciiTheme="minorHAnsi" w:eastAsia="Calibri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Li</w:t>
            </w:r>
            <w:r w:rsidRPr="005562F1">
              <w:rPr>
                <w:rFonts w:asciiTheme="minorHAnsi" w:eastAsia="Calibri" w:hAnsiTheme="minorHAnsi" w:cstheme="minorHAnsi"/>
                <w:b/>
                <w:spacing w:val="-3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</w:t>
            </w:r>
          </w:p>
          <w:p w14:paraId="0EF8763C" w14:textId="77777777" w:rsidR="00D6569E" w:rsidRPr="005562F1" w:rsidRDefault="00D6569E" w:rsidP="005562F1">
            <w:pPr>
              <w:spacing w:before="8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DC98DC" w14:textId="77777777" w:rsidR="00D6569E" w:rsidRPr="005562F1" w:rsidRDefault="00EC2F5D" w:rsidP="005562F1">
            <w:pPr>
              <w:ind w:left="90" w:right="772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The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erbs l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ed be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are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ly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y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can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use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escri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y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x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erien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d a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- 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shm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ts.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k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su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h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an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cti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erb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h 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try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in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y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r res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e's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2"/>
                <w:sz w:val="22"/>
                <w:szCs w:val="22"/>
              </w:rPr>
              <w:t>“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xperie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”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ect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.</w:t>
            </w:r>
          </w:p>
        </w:tc>
      </w:tr>
      <w:tr w:rsidR="00D6569E" w:rsidRPr="005562F1" w14:paraId="06C2F3DD" w14:textId="77777777">
        <w:trPr>
          <w:trHeight w:hRule="exact" w:val="37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0B36AAFE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4B4A91AA" w14:textId="77777777" w:rsidR="00D6569E" w:rsidRPr="005562F1" w:rsidRDefault="00EC2F5D" w:rsidP="005562F1">
            <w:pPr>
              <w:spacing w:before="86"/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acceler</w:t>
            </w:r>
            <w:r w:rsidRPr="005562F1">
              <w:rPr>
                <w:rFonts w:asciiTheme="minorHAnsi" w:eastAsia="Calibri" w:hAnsiTheme="minorHAnsi" w:cstheme="minorHAnsi"/>
                <w:spacing w:val="-3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              </w:t>
            </w:r>
            <w:r w:rsidRPr="005562F1">
              <w:rPr>
                <w:rFonts w:asciiTheme="minorHAnsi" w:eastAsia="Calibr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stra</w:t>
            </w:r>
            <w:r w:rsidRPr="005562F1">
              <w:rPr>
                <w:rFonts w:asciiTheme="minorHAnsi" w:eastAsia="Calibri" w:hAnsiTheme="minorHAnsi" w:cstheme="minorHAnsi"/>
                <w:spacing w:val="-2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ed                        </w:t>
            </w:r>
            <w:r w:rsidRPr="005562F1">
              <w:rPr>
                <w:rFonts w:asciiTheme="minorHAnsi" w:eastAsia="Calibr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structed                             </w:t>
            </w:r>
            <w:r w:rsidRPr="005562F1">
              <w:rPr>
                <w:rFonts w:asciiTheme="minorHAnsi" w:eastAsia="Calibr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re-es</w:t>
            </w:r>
            <w:r w:rsidRPr="005562F1">
              <w:rPr>
                <w:rFonts w:asciiTheme="minorHAnsi" w:eastAsia="Calibri" w:hAnsiTheme="minorHAnsi" w:cstheme="minorHAnsi"/>
                <w:spacing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b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z w:val="22"/>
                <w:szCs w:val="22"/>
              </w:rPr>
              <w:t>shed</w:t>
            </w:r>
          </w:p>
        </w:tc>
      </w:tr>
      <w:tr w:rsidR="00D6569E" w:rsidRPr="005562F1" w14:paraId="49E1841F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0012153E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0C5A897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shed          </w:t>
            </w:r>
            <w:r w:rsidRPr="005562F1">
              <w:rPr>
                <w:rFonts w:asciiTheme="minorHAnsi" w:eastAsia="Calibri" w:hAnsiTheme="minorHAnsi" w:cstheme="minorHAnsi"/>
                <w:spacing w:val="2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 </w:t>
            </w:r>
            <w:r w:rsidRPr="005562F1">
              <w:rPr>
                <w:rFonts w:asciiTheme="minorHAnsi" w:eastAsia="Calibri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</w:t>
            </w:r>
            <w:r w:rsidRPr="005562F1">
              <w:rPr>
                <w:rFonts w:asciiTheme="minorHAnsi" w:eastAsia="Calibri" w:hAnsiTheme="minorHAnsi" w:cstheme="minorHAnsi"/>
                <w:spacing w:val="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reg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lated</w:t>
            </w:r>
          </w:p>
        </w:tc>
      </w:tr>
      <w:tr w:rsidR="00D6569E" w:rsidRPr="005562F1" w14:paraId="2B1F152E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6B966383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03749905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</w:t>
            </w:r>
            <w:r w:rsidRPr="005562F1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</w:t>
            </w:r>
            <w:r w:rsidRPr="005562F1">
              <w:rPr>
                <w:rFonts w:asciiTheme="minorHAnsi" w:eastAsia="Calibri" w:hAnsiTheme="minorHAnsi" w:cstheme="minorHAnsi"/>
                <w:spacing w:val="2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ced                            </w:t>
            </w:r>
            <w:r w:rsidRPr="005562F1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rehearsed</w:t>
            </w:r>
          </w:p>
        </w:tc>
      </w:tr>
      <w:tr w:rsidR="00D6569E" w:rsidRPr="005562F1" w14:paraId="7D59DFF0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627C60AC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89593F4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</w:t>
            </w:r>
            <w:r w:rsidRPr="005562F1">
              <w:rPr>
                <w:rFonts w:asciiTheme="minorHAnsi" w:eastAsia="Calibri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</w:t>
            </w:r>
            <w:r w:rsidRPr="005562F1">
              <w:rPr>
                <w:rFonts w:asciiTheme="minorHAnsi" w:eastAsia="Calibri" w:hAnsiTheme="minorHAnsi" w:cstheme="minorHAnsi"/>
                <w:spacing w:val="3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ched                               </w:t>
            </w:r>
            <w:r w:rsidRPr="005562F1">
              <w:rPr>
                <w:rFonts w:asciiTheme="minorHAnsi" w:eastAsia="Calibri" w:hAnsiTheme="minorHAnsi" w:cstheme="minorHAnsi"/>
                <w:spacing w:val="1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5D82C215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7BF0F464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65DCAA6B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</w:t>
            </w:r>
            <w:r w:rsidRPr="005562F1">
              <w:rPr>
                <w:rFonts w:asciiTheme="minorHAnsi" w:eastAsia="Calibri" w:hAnsiTheme="minorHAnsi" w:cstheme="minorHAnsi"/>
                <w:spacing w:val="3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ised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4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led       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rene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114572B8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7C5C7917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029E62EB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</w:t>
            </w:r>
            <w:r w:rsidRPr="005562F1">
              <w:rPr>
                <w:rFonts w:asciiTheme="minorHAnsi" w:eastAsia="Calibri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     </w:t>
            </w:r>
            <w:r w:rsidRPr="005562F1">
              <w:rPr>
                <w:rFonts w:asciiTheme="minorHAnsi" w:eastAsia="Calibri" w:hAnsiTheme="minorHAnsi" w:cstheme="minorHAnsi"/>
                <w:spacing w:val="3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lect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  </w:t>
            </w:r>
            <w:r w:rsidRPr="005562F1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0C7C0312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304EA9CE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4D50DB7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</w:t>
            </w:r>
            <w:r w:rsidRPr="005562F1">
              <w:rPr>
                <w:rFonts w:asciiTheme="minorHAnsi" w:eastAsia="Calibri" w:hAnsiTheme="minorHAnsi" w:cstheme="minorHAnsi"/>
                <w:spacing w:val="3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gn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sed                               </w:t>
            </w:r>
            <w:r w:rsidRPr="005562F1">
              <w:rPr>
                <w:rFonts w:asciiTheme="minorHAnsi" w:eastAsia="Calibri" w:hAnsiTheme="minorHAnsi" w:cstheme="minorHAnsi"/>
                <w:spacing w:val="10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repor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618EF257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0C8E7800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09E3CCA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amp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ified                  </w:t>
            </w:r>
            <w:r w:rsidRPr="005562F1">
              <w:rPr>
                <w:rFonts w:asciiTheme="minorHAnsi" w:eastAsia="Calibri" w:hAnsiTheme="minorHAnsi" w:cstheme="minorHAnsi"/>
                <w:spacing w:val="1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</w:t>
            </w:r>
            <w:r w:rsidRPr="005562F1">
              <w:rPr>
                <w:rFonts w:asciiTheme="minorHAnsi" w:eastAsia="Calibri" w:hAnsiTheme="minorHAnsi" w:cstheme="minorHAnsi"/>
                <w:spacing w:val="4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tai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</w:t>
            </w:r>
            <w:r w:rsidRPr="005562F1">
              <w:rPr>
                <w:rFonts w:asciiTheme="minorHAnsi" w:eastAsia="Calibri" w:hAnsiTheme="minorHAnsi" w:cstheme="minorHAnsi"/>
                <w:spacing w:val="1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resea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h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2B091EFA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43F3CF18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7B5C9D3D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alyzed                   </w:t>
            </w:r>
            <w:r w:rsidRPr="005562F1">
              <w:rPr>
                <w:rFonts w:asciiTheme="minorHAnsi" w:eastAsia="Calibri" w:hAnsiTheme="minorHAnsi" w:cstheme="minorHAnsi"/>
                <w:spacing w:val="1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irect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     </w:t>
            </w:r>
            <w:r w:rsidRPr="005562F1">
              <w:rPr>
                <w:rFonts w:asciiTheme="minorHAnsi" w:eastAsia="Calibri" w:hAnsiTheme="minorHAnsi" w:cstheme="minorHAnsi"/>
                <w:spacing w:val="3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</w:t>
            </w:r>
            <w:r w:rsidRPr="005562F1">
              <w:rPr>
                <w:rFonts w:asciiTheme="minorHAnsi" w:eastAsia="Calibri" w:hAnsiTheme="minorHAnsi" w:cstheme="minorHAnsi"/>
                <w:spacing w:val="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resha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0D7D0961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17F6335E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B1D48C1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sw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red                 </w:t>
            </w:r>
            <w:r w:rsidRPr="005562F1">
              <w:rPr>
                <w:rFonts w:asciiTheme="minorHAnsi" w:eastAsia="Calibri" w:hAnsiTheme="minorHAnsi" w:cstheme="minorHAnsi"/>
                <w:spacing w:val="2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layed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  </w:t>
            </w:r>
            <w:r w:rsidRPr="005562F1">
              <w:rPr>
                <w:rFonts w:asciiTheme="minorHAnsi" w:eastAsia="Calibri" w:hAnsiTheme="minorHAnsi" w:cstheme="minorHAnsi"/>
                <w:spacing w:val="30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</w:t>
            </w:r>
            <w:r w:rsidRPr="005562F1">
              <w:rPr>
                <w:rFonts w:asciiTheme="minorHAnsi" w:eastAsia="Calibri" w:hAnsiTheme="minorHAnsi" w:cstheme="minorHAnsi"/>
                <w:spacing w:val="3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</w:p>
        </w:tc>
      </w:tr>
      <w:tr w:rsidR="00D6569E" w:rsidRPr="005562F1" w14:paraId="7ABB2B93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10DD8BFB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1E4FE970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</w:t>
            </w:r>
            <w:r w:rsidRPr="005562F1">
              <w:rPr>
                <w:rFonts w:asciiTheme="minorHAnsi" w:eastAsia="Calibri" w:hAnsiTheme="minorHAnsi" w:cstheme="minorHAnsi"/>
                <w:spacing w:val="4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istri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</w:t>
            </w:r>
            <w:r w:rsidRPr="005562F1">
              <w:rPr>
                <w:rFonts w:asciiTheme="minorHAnsi" w:eastAsia="Calibri" w:hAnsiTheme="minorHAnsi" w:cstheme="minorHAnsi"/>
                <w:spacing w:val="4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4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  </w:t>
            </w:r>
            <w:r w:rsidRPr="005562F1">
              <w:rPr>
                <w:rFonts w:asciiTheme="minorHAnsi" w:eastAsia="Calibr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05CE1D8E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7983A7F3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4ACF17BA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pp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</w:t>
            </w:r>
            <w:r w:rsidRPr="005562F1">
              <w:rPr>
                <w:rFonts w:asciiTheme="minorHAnsi" w:eastAsia="Calibri" w:hAnsiTheme="minorHAnsi" w:cstheme="minorHAnsi"/>
                <w:spacing w:val="3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</w:t>
            </w:r>
            <w:r w:rsidRPr="005562F1">
              <w:rPr>
                <w:rFonts w:asciiTheme="minorHAnsi" w:eastAsia="Calibri" w:hAnsiTheme="minorHAnsi" w:cstheme="minorHAnsi"/>
                <w:spacing w:val="3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</w:tr>
      <w:tr w:rsidR="00D6569E" w:rsidRPr="005562F1" w14:paraId="440EE263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4F50820A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E998EF9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</w:t>
            </w:r>
            <w:r w:rsidRPr="005562F1">
              <w:rPr>
                <w:rFonts w:asciiTheme="minorHAnsi" w:eastAsia="Calibri" w:hAnsiTheme="minorHAnsi" w:cstheme="minorHAnsi"/>
                <w:spacing w:val="49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     </w:t>
            </w:r>
            <w:r w:rsidRPr="005562F1">
              <w:rPr>
                <w:rFonts w:asciiTheme="minorHAnsi" w:eastAsia="Calibri" w:hAnsiTheme="minorHAnsi" w:cstheme="minorHAnsi"/>
                <w:spacing w:val="3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</w:t>
            </w:r>
            <w:r w:rsidRPr="005562F1">
              <w:rPr>
                <w:rFonts w:asciiTheme="minorHAnsi" w:eastAsia="Calibri" w:hAnsiTheme="minorHAnsi" w:cstheme="minorHAnsi"/>
                <w:spacing w:val="1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1BF8E959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0A0FDA71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1D3BD8CD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itrated                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eli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</w:t>
            </w:r>
            <w:r w:rsidRPr="005562F1">
              <w:rPr>
                <w:rFonts w:asciiTheme="minorHAnsi" w:eastAsia="Calibri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eg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</w:t>
            </w:r>
            <w:r w:rsidRPr="005562F1">
              <w:rPr>
                <w:rFonts w:asciiTheme="minorHAnsi" w:eastAsia="Calibri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sche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led</w:t>
            </w:r>
          </w:p>
        </w:tc>
      </w:tr>
      <w:tr w:rsidR="00D6569E" w:rsidRPr="005562F1" w14:paraId="06DF15F3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371CA9A3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61A4B5CB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</w:t>
            </w:r>
            <w:r w:rsidRPr="005562F1">
              <w:rPr>
                <w:rFonts w:asciiTheme="minorHAnsi" w:eastAsia="Calibri" w:hAnsiTheme="minorHAnsi" w:cstheme="minorHAnsi"/>
                <w:spacing w:val="4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y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</w:t>
            </w:r>
            <w:r w:rsidRPr="005562F1">
              <w:rPr>
                <w:rFonts w:asciiTheme="minorHAnsi" w:eastAsia="Calibri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se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</w:t>
            </w:r>
            <w:r w:rsidRPr="005562F1">
              <w:rPr>
                <w:rFonts w:asciiTheme="minorHAnsi" w:eastAsia="Calibri" w:hAnsiTheme="minorHAnsi" w:cstheme="minorHAnsi"/>
                <w:spacing w:val="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selec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4F6BC619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3759BFA7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091A423D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assisted                    </w:t>
            </w:r>
            <w:r w:rsidRPr="005562F1">
              <w:rPr>
                <w:rFonts w:asciiTheme="minorHAnsi" w:eastAsia="Calibri" w:hAnsiTheme="minorHAnsi" w:cstheme="minorHAnsi"/>
                <w:spacing w:val="4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</w:t>
            </w:r>
            <w:r w:rsidRPr="005562F1">
              <w:rPr>
                <w:rFonts w:asciiTheme="minorHAnsi" w:eastAsia="Calibri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</w:t>
            </w:r>
            <w:r w:rsidRPr="005562F1">
              <w:rPr>
                <w:rFonts w:asciiTheme="minorHAnsi" w:eastAsia="Calibri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set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up</w:t>
            </w:r>
          </w:p>
        </w:tc>
      </w:tr>
      <w:tr w:rsidR="00D6569E" w:rsidRPr="005562F1" w14:paraId="10806CA3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749B7FCD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0C82C9B2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ass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</w:t>
            </w:r>
            <w:r w:rsidRPr="005562F1">
              <w:rPr>
                <w:rFonts w:asciiTheme="minorHAnsi" w:eastAsia="Calibri" w:hAnsiTheme="minorHAnsi" w:cstheme="minorHAnsi"/>
                <w:spacing w:val="9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isted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1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</w:t>
            </w:r>
            <w:r w:rsidRPr="005562F1">
              <w:rPr>
                <w:rFonts w:asciiTheme="minorHAnsi" w:eastAsia="Calibri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4E2EA994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29D45AD2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2ACE734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</w:t>
            </w:r>
            <w:r w:rsidRPr="005562F1">
              <w:rPr>
                <w:rFonts w:asciiTheme="minorHAnsi" w:eastAsia="Calibri" w:hAnsiTheme="minorHAnsi" w:cstheme="minorHAnsi"/>
                <w:spacing w:val="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shed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</w:t>
            </w:r>
            <w:r w:rsidRPr="005562F1">
              <w:rPr>
                <w:rFonts w:asciiTheme="minorHAnsi" w:eastAsia="Calibri" w:hAnsiTheme="minorHAnsi" w:cstheme="minorHAnsi"/>
                <w:spacing w:val="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</w:t>
            </w:r>
            <w:r w:rsidRPr="005562F1">
              <w:rPr>
                <w:rFonts w:asciiTheme="minorHAnsi" w:eastAsia="Calibri" w:hAnsiTheme="minorHAnsi" w:cstheme="minorHAnsi"/>
                <w:spacing w:val="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6A59385B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6F2C7DFC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18EA29FB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ug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ented              </w:t>
            </w:r>
            <w:r w:rsidRPr="005562F1">
              <w:rPr>
                <w:rFonts w:asciiTheme="minorHAnsi" w:eastAsia="Calibri" w:hAnsiTheme="minorHAnsi" w:cstheme="minorHAnsi"/>
                <w:spacing w:val="2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esti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  </w:t>
            </w:r>
            <w:r w:rsidRPr="005562F1">
              <w:rPr>
                <w:rFonts w:asciiTheme="minorHAnsi" w:eastAsia="Calibri" w:hAnsiTheme="minorHAnsi" w:cstheme="minorHAnsi"/>
                <w:spacing w:val="29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rie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</w:t>
            </w:r>
            <w:r w:rsidRPr="005562F1">
              <w:rPr>
                <w:rFonts w:asciiTheme="minorHAnsi" w:eastAsia="Calibri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specia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38DD9747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7BD3E168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0A7B57A2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awa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</w:t>
            </w:r>
            <w:r w:rsidRPr="005562F1">
              <w:rPr>
                <w:rFonts w:asciiTheme="minorHAnsi" w:eastAsia="Calibri" w:hAnsiTheme="minorHAnsi" w:cstheme="minorHAnsi"/>
                <w:spacing w:val="1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 </w:t>
            </w:r>
            <w:r w:rsidRPr="005562F1">
              <w:rPr>
                <w:rFonts w:asciiTheme="minorHAnsi" w:eastAsia="Calibri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ated                             </w:t>
            </w:r>
            <w:r w:rsidRPr="005562F1">
              <w:rPr>
                <w:rFonts w:asciiTheme="minorHAnsi" w:eastAsia="Calibri" w:hAnsiTheme="minorHAnsi" w:cstheme="minorHAnsi"/>
                <w:spacing w:val="1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ted</w:t>
            </w:r>
          </w:p>
        </w:tc>
      </w:tr>
      <w:tr w:rsidR="00D6569E" w:rsidRPr="005562F1" w14:paraId="6926EB83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280145D4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3E090FC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egan                        </w:t>
            </w:r>
            <w:r w:rsidRPr="005562F1">
              <w:rPr>
                <w:rFonts w:asciiTheme="minorHAnsi" w:eastAsia="Calibri" w:hAnsiTheme="minorHAnsi" w:cstheme="minorHAnsi"/>
                <w:spacing w:val="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x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</w:t>
            </w:r>
            <w:r w:rsidRPr="005562F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ersaw                                </w:t>
            </w:r>
            <w:r w:rsidRPr="005562F1">
              <w:rPr>
                <w:rFonts w:asciiTheme="minorHAnsi" w:eastAsia="Calibri" w:hAnsiTheme="minorHAnsi" w:cstheme="minorHAnsi"/>
                <w:spacing w:val="3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stre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478A6177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1525E3DF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69A3AF56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ugh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</w:t>
            </w:r>
            <w:r w:rsidRPr="005562F1">
              <w:rPr>
                <w:rFonts w:asciiTheme="minorHAnsi" w:eastAsia="Calibri" w:hAnsiTheme="minorHAnsi" w:cstheme="minorHAnsi"/>
                <w:spacing w:val="40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x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</w:t>
            </w:r>
            <w:r w:rsidRPr="005562F1">
              <w:rPr>
                <w:rFonts w:asciiTheme="minorHAnsi" w:eastAsia="Calibri" w:hAnsiTheme="minorHAnsi" w:cstheme="minorHAnsi"/>
                <w:spacing w:val="4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erh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led                           </w:t>
            </w:r>
            <w:r w:rsidRPr="005562F1">
              <w:rPr>
                <w:rFonts w:asciiTheme="minorHAnsi" w:eastAsia="Calibri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structu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44E8E30D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22C9E94D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3707E4FF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t                           </w:t>
            </w:r>
            <w:r w:rsidRPr="005562F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x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  </w:t>
            </w:r>
            <w:r w:rsidRPr="005562F1">
              <w:rPr>
                <w:rFonts w:asciiTheme="minorHAnsi" w:eastAsia="Calibri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ated                          </w:t>
            </w:r>
            <w:r w:rsidRPr="005562F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su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b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stit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</w:tr>
      <w:tr w:rsidR="00D6569E" w:rsidRPr="005562F1" w14:paraId="6B1D0E21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355B5073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0B2A26BE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catal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</w:t>
            </w:r>
            <w:r w:rsidRPr="005562F1">
              <w:rPr>
                <w:rFonts w:asciiTheme="minorHAnsi" w:eastAsia="Calibri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x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</w:t>
            </w:r>
            <w:r w:rsidRPr="005562F1">
              <w:rPr>
                <w:rFonts w:asciiTheme="minorHAnsi" w:eastAsia="Calibri" w:hAnsiTheme="minorHAnsi" w:cstheme="minorHAnsi"/>
                <w:spacing w:val="3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</w:t>
            </w:r>
            <w:r w:rsidRPr="005562F1">
              <w:rPr>
                <w:rFonts w:asciiTheme="minorHAnsi" w:eastAsia="Calibri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su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es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690C3539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54B3F04A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16161ABB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ch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ired                     </w:t>
            </w:r>
            <w:r w:rsidRPr="005562F1">
              <w:rPr>
                <w:rFonts w:asciiTheme="minorHAnsi" w:eastAsia="Calibri" w:hAnsiTheme="minorHAnsi" w:cstheme="minorHAnsi"/>
                <w:spacing w:val="39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faci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itated                               </w:t>
            </w:r>
            <w:r w:rsidRPr="005562F1">
              <w:rPr>
                <w:rFonts w:asciiTheme="minorHAnsi" w:eastAsia="Calibri" w:hAnsiTheme="minorHAnsi" w:cstheme="minorHAnsi"/>
                <w:spacing w:val="3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ersua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</w:t>
            </w:r>
            <w:r w:rsidRPr="005562F1">
              <w:rPr>
                <w:rFonts w:asciiTheme="minorHAnsi" w:eastAsia="Calibri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su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iz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48EC2737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1462BBE1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2ACE56FE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-led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</w:t>
            </w:r>
            <w:r w:rsidRPr="005562F1">
              <w:rPr>
                <w:rFonts w:asciiTheme="minorHAnsi" w:eastAsia="Calibri" w:hAnsiTheme="minorHAnsi" w:cstheme="minorHAnsi"/>
                <w:spacing w:val="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cused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2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 </w:t>
            </w:r>
            <w:r w:rsidRPr="005562F1">
              <w:rPr>
                <w:rFonts w:asciiTheme="minorHAnsi" w:eastAsia="Calibri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su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ised</w:t>
            </w:r>
          </w:p>
        </w:tc>
      </w:tr>
      <w:tr w:rsidR="00D6569E" w:rsidRPr="005562F1" w14:paraId="0673E9BD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26A933C3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44337DF5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ared                </w:t>
            </w:r>
            <w:r w:rsidRPr="005562F1">
              <w:rPr>
                <w:rFonts w:asciiTheme="minorHAnsi" w:eastAsia="Calibri" w:hAnsiTheme="minorHAnsi" w:cstheme="minorHAnsi"/>
                <w:spacing w:val="4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st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np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</w:t>
            </w:r>
            <w:r w:rsidRPr="005562F1">
              <w:rPr>
                <w:rFonts w:asciiTheme="minorHAnsi" w:eastAsia="Calibri" w:hAnsiTheme="minorHAnsi" w:cstheme="minorHAnsi"/>
                <w:spacing w:val="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su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pp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rted</w:t>
            </w:r>
          </w:p>
        </w:tc>
      </w:tr>
      <w:tr w:rsidR="00D6569E" w:rsidRPr="005562F1" w14:paraId="59928139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27DAA0F3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095D40FB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</w:t>
            </w:r>
            <w:r w:rsidRPr="005562F1">
              <w:rPr>
                <w:rFonts w:asciiTheme="minorHAnsi" w:eastAsia="Calibri" w:hAnsiTheme="minorHAnsi" w:cstheme="minorHAnsi"/>
                <w:spacing w:val="2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rep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red                               </w:t>
            </w:r>
            <w:r w:rsidRPr="005562F1">
              <w:rPr>
                <w:rFonts w:asciiTheme="minorHAnsi" w:eastAsia="Calibri" w:hAnsiTheme="minorHAnsi" w:cstheme="minorHAnsi"/>
                <w:spacing w:val="1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y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iz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16F08D22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64744FB5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D22B116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le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</w:t>
            </w:r>
            <w:r w:rsidRPr="005562F1">
              <w:rPr>
                <w:rFonts w:asciiTheme="minorHAnsi" w:eastAsia="Calibri" w:hAnsiTheme="minorHAnsi" w:cstheme="minorHAnsi"/>
                <w:spacing w:val="4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    </w:t>
            </w:r>
            <w:r w:rsidRPr="005562F1">
              <w:rPr>
                <w:rFonts w:asciiTheme="minorHAnsi" w:eastAsia="Calibri" w:hAnsiTheme="minorHAnsi" w:cstheme="minorHAnsi"/>
                <w:spacing w:val="2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rese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</w:t>
            </w:r>
            <w:r w:rsidRPr="005562F1">
              <w:rPr>
                <w:rFonts w:asciiTheme="minorHAnsi" w:eastAsia="Calibri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49C6D8EE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256319A9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65DC26BC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enerated                               </w:t>
            </w:r>
            <w:r w:rsidRPr="005562F1">
              <w:rPr>
                <w:rFonts w:asciiTheme="minorHAnsi" w:eastAsia="Calibri" w:hAnsiTheme="minorHAnsi" w:cstheme="minorHAnsi"/>
                <w:spacing w:val="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reser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</w:t>
            </w:r>
            <w:r w:rsidRPr="005562F1">
              <w:rPr>
                <w:rFonts w:asciiTheme="minorHAnsi" w:eastAsia="Calibri" w:hAnsiTheme="minorHAnsi" w:cstheme="minorHAnsi"/>
                <w:spacing w:val="3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6CB7C555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6C7D0C1C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14466C5C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</w:t>
            </w:r>
            <w:r w:rsidRPr="005562F1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ced                              </w:t>
            </w:r>
            <w:r w:rsidRPr="005562F1">
              <w:rPr>
                <w:rFonts w:asciiTheme="minorHAnsi" w:eastAsia="Calibri" w:hAnsiTheme="minorHAnsi" w:cstheme="minorHAnsi"/>
                <w:spacing w:val="29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trea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4F4589C0" w14:textId="77777777">
        <w:trPr>
          <w:trHeight w:hRule="exact" w:val="267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611A4BC2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48D9314F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stru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</w:t>
            </w:r>
            <w:r w:rsidRPr="005562F1">
              <w:rPr>
                <w:rFonts w:asciiTheme="minorHAnsi" w:eastAsia="Calibri" w:hAnsiTheme="minorHAnsi" w:cstheme="minorHAnsi"/>
                <w:spacing w:val="3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led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g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</w:t>
            </w:r>
            <w:r w:rsidRPr="005562F1">
              <w:rPr>
                <w:rFonts w:asciiTheme="minorHAnsi" w:eastAsia="Calibri" w:hAnsiTheme="minorHAnsi" w:cstheme="minorHAnsi"/>
                <w:spacing w:val="1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tut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36F19059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39C273BA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73DE6C67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lted                 </w:t>
            </w:r>
            <w:r w:rsidRPr="005562F1">
              <w:rPr>
                <w:rFonts w:asciiTheme="minorHAnsi" w:eastAsia="Calibri" w:hAnsiTheme="minorHAnsi" w:cstheme="minorHAnsi"/>
                <w:spacing w:val="2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z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</w:t>
            </w:r>
            <w:r w:rsidRPr="005562F1">
              <w:rPr>
                <w:rFonts w:asciiTheme="minorHAnsi" w:eastAsia="Calibri" w:hAnsiTheme="minorHAnsi" w:cstheme="minorHAnsi"/>
                <w:spacing w:val="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</w:t>
            </w:r>
            <w:r w:rsidRPr="005562F1">
              <w:rPr>
                <w:rFonts w:asciiTheme="minorHAnsi" w:eastAsia="Calibri" w:hAnsiTheme="minorHAnsi" w:cstheme="minorHAnsi"/>
                <w:spacing w:val="3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ified</w:t>
            </w:r>
          </w:p>
        </w:tc>
      </w:tr>
      <w:tr w:rsidR="00D6569E" w:rsidRPr="005562F1" w14:paraId="5CCB2DF0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6C3B7395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3FCDFF62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</w:t>
            </w:r>
            <w:r w:rsidRPr="005562F1">
              <w:rPr>
                <w:rFonts w:asciiTheme="minorHAnsi" w:eastAsia="Calibri" w:hAnsiTheme="minorHAnsi" w:cstheme="minorHAnsi"/>
                <w:spacing w:val="30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h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eaded 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s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</w:t>
            </w:r>
            <w:r w:rsidRPr="005562F1">
              <w:rPr>
                <w:rFonts w:asciiTheme="minorHAnsi" w:eastAsia="Calibri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upd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ated</w:t>
            </w:r>
          </w:p>
        </w:tc>
      </w:tr>
      <w:tr w:rsidR="00D6569E" w:rsidRPr="005562F1" w14:paraId="0FF6A5F1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79AE3A22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2BF92469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tr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</w:t>
            </w:r>
            <w:r w:rsidRPr="005562F1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</w:t>
            </w:r>
            <w:r w:rsidRPr="005562F1">
              <w:rPr>
                <w:rFonts w:asciiTheme="minorHAnsi" w:eastAsia="Calibri" w:hAnsiTheme="minorHAnsi" w:cstheme="minorHAnsi"/>
                <w:spacing w:val="2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sed</w:t>
            </w:r>
          </w:p>
        </w:tc>
      </w:tr>
      <w:tr w:rsidR="00D6569E" w:rsidRPr="005562F1" w14:paraId="13668293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0448C135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7628B9A2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</w:t>
            </w:r>
            <w:r w:rsidRPr="005562F1">
              <w:rPr>
                <w:rFonts w:asciiTheme="minorHAnsi" w:eastAsia="Calibri" w:hAnsiTheme="minorHAnsi" w:cstheme="minorHAnsi"/>
                <w:spacing w:val="3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</w:t>
            </w:r>
            <w:r w:rsidRPr="005562F1">
              <w:rPr>
                <w:rFonts w:asciiTheme="minorHAnsi" w:eastAsia="Calibri" w:hAnsiTheme="minorHAnsi" w:cstheme="minorHAnsi"/>
                <w:spacing w:val="1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</w:t>
            </w:r>
            <w:r w:rsidRPr="005562F1">
              <w:rPr>
                <w:rFonts w:asciiTheme="minorHAnsi" w:eastAsia="Calibri" w:hAnsiTheme="minorHAnsi" w:cstheme="minorHAnsi"/>
                <w:spacing w:val="37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z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2B1EAD4C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5EAC0BA8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09480619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era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</w:t>
            </w:r>
            <w:r w:rsidRPr="005562F1">
              <w:rPr>
                <w:rFonts w:asciiTheme="minorHAnsi" w:eastAsia="Calibri" w:hAnsiTheme="minorHAnsi" w:cstheme="minorHAnsi"/>
                <w:spacing w:val="2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p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a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</w:t>
            </w:r>
            <w:r w:rsidRPr="005562F1">
              <w:rPr>
                <w:rFonts w:asciiTheme="minorHAnsi" w:eastAsia="Calibri" w:hAnsiTheme="minorHAnsi" w:cstheme="minorHAnsi"/>
                <w:spacing w:val="1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ran                                         </w:t>
            </w:r>
            <w:r w:rsidRPr="005562F1">
              <w:rPr>
                <w:rFonts w:asciiTheme="minorHAnsi" w:eastAsia="Calibri" w:hAnsiTheme="minorHAnsi" w:cstheme="minorHAnsi"/>
                <w:spacing w:val="4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</w:p>
        </w:tc>
      </w:tr>
      <w:tr w:rsidR="00D6569E" w:rsidRPr="005562F1" w14:paraId="55C058DD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52EB09A3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1DDD8191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ated             </w:t>
            </w:r>
            <w:r w:rsidRPr="005562F1">
              <w:rPr>
                <w:rFonts w:asciiTheme="minorHAnsi" w:eastAsia="Calibri" w:hAnsiTheme="minorHAnsi" w:cstheme="minorHAnsi"/>
                <w:spacing w:val="1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creased                                </w:t>
            </w:r>
            <w:r w:rsidRPr="005562F1">
              <w:rPr>
                <w:rFonts w:asciiTheme="minorHAnsi" w:eastAsia="Calibri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v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   </w:t>
            </w:r>
            <w:r w:rsidRPr="005562F1">
              <w:rPr>
                <w:rFonts w:asciiTheme="minorHAnsi" w:eastAsia="Calibri" w:hAnsiTheme="minorHAnsi" w:cstheme="minorHAnsi"/>
                <w:spacing w:val="23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wide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5E578077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4F1DF12C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4ABA0B7C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seled                </w:t>
            </w:r>
            <w:r w:rsidRPr="005562F1">
              <w:rPr>
                <w:rFonts w:asciiTheme="minorHAnsi" w:eastAsia="Calibri" w:hAnsiTheme="minorHAnsi" w:cstheme="minorHAnsi"/>
                <w:spacing w:val="4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enced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</w:t>
            </w:r>
            <w:r w:rsidRPr="005562F1">
              <w:rPr>
                <w:rFonts w:asciiTheme="minorHAnsi" w:eastAsia="Calibri" w:hAnsiTheme="minorHAnsi" w:cstheme="minorHAnsi"/>
                <w:spacing w:val="3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om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en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</w:t>
            </w:r>
            <w:r w:rsidRPr="005562F1">
              <w:rPr>
                <w:rFonts w:asciiTheme="minorHAnsi" w:eastAsia="Calibri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</w:t>
            </w:r>
            <w:r w:rsidRPr="005562F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k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63C26B51" w14:textId="77777777">
        <w:trPr>
          <w:trHeight w:hRule="exact" w:val="269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5DE84F10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342DFFFD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creat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</w:t>
            </w:r>
            <w:r w:rsidRPr="005562F1">
              <w:rPr>
                <w:rFonts w:asciiTheme="minorHAnsi" w:eastAsia="Calibri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ated                                  </w:t>
            </w:r>
            <w:r w:rsidRPr="005562F1">
              <w:rPr>
                <w:rFonts w:asciiTheme="minorHAnsi" w:eastAsia="Calibri" w:hAnsiTheme="minorHAnsi" w:cstheme="minorHAnsi"/>
                <w:spacing w:val="34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ci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l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        </w:t>
            </w:r>
            <w:r w:rsidRPr="005562F1">
              <w:rPr>
                <w:rFonts w:asciiTheme="minorHAnsi" w:eastAsia="Calibri" w:hAnsiTheme="minorHAnsi" w:cstheme="minorHAnsi"/>
                <w:spacing w:val="6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wr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spacing w:val="-2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</w:t>
            </w:r>
          </w:p>
        </w:tc>
      </w:tr>
      <w:tr w:rsidR="00D6569E" w:rsidRPr="005562F1" w14:paraId="22AE59B9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349BFD89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F5A34F4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ealt                          </w:t>
            </w:r>
            <w:r w:rsidRPr="005562F1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spect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                                </w:t>
            </w:r>
            <w:r w:rsidRPr="005562F1">
              <w:rPr>
                <w:rFonts w:asciiTheme="minorHAnsi" w:eastAsia="Calibri" w:hAnsiTheme="minorHAnsi" w:cstheme="minorHAnsi"/>
                <w:spacing w:val="8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5562F1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ed</w:t>
            </w:r>
          </w:p>
        </w:tc>
      </w:tr>
      <w:tr w:rsidR="00D6569E" w:rsidRPr="005562F1" w14:paraId="12FCDA6C" w14:textId="77777777">
        <w:trPr>
          <w:trHeight w:hRule="exact" w:val="268"/>
        </w:trPr>
        <w:tc>
          <w:tcPr>
            <w:tcW w:w="664" w:type="dxa"/>
            <w:tcBorders>
              <w:top w:val="nil"/>
              <w:left w:val="nil"/>
              <w:bottom w:val="nil"/>
              <w:right w:val="single" w:sz="12" w:space="0" w:color="6666CC"/>
            </w:tcBorders>
          </w:tcPr>
          <w:p w14:paraId="15B4C2F6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nil"/>
              <w:right w:val="nil"/>
            </w:tcBorders>
          </w:tcPr>
          <w:p w14:paraId="52A8060C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ef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ed                     </w:t>
            </w:r>
            <w:r w:rsidRPr="005562F1">
              <w:rPr>
                <w:rFonts w:asciiTheme="minorHAnsi" w:eastAsia="Calibri" w:hAnsiTheme="minorHAnsi" w:cstheme="minorHAnsi"/>
                <w:spacing w:val="20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stalled                                  </w:t>
            </w:r>
            <w:r w:rsidRPr="005562F1">
              <w:rPr>
                <w:rFonts w:asciiTheme="minorHAnsi" w:eastAsia="Calibri" w:hAnsiTheme="minorHAnsi" w:cstheme="minorHAnsi"/>
                <w:spacing w:val="21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recru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</w:t>
            </w:r>
          </w:p>
        </w:tc>
      </w:tr>
      <w:tr w:rsidR="00D6569E" w:rsidRPr="005562F1" w14:paraId="16AC396E" w14:textId="77777777">
        <w:trPr>
          <w:trHeight w:hRule="exact" w:val="376"/>
        </w:trPr>
        <w:tc>
          <w:tcPr>
            <w:tcW w:w="664" w:type="dxa"/>
            <w:tcBorders>
              <w:top w:val="nil"/>
              <w:left w:val="nil"/>
              <w:bottom w:val="single" w:sz="24" w:space="0" w:color="6666CC"/>
              <w:right w:val="single" w:sz="12" w:space="0" w:color="6666CC"/>
            </w:tcBorders>
          </w:tcPr>
          <w:p w14:paraId="09540F78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nil"/>
              <w:left w:val="single" w:sz="12" w:space="0" w:color="6666CC"/>
              <w:bottom w:val="single" w:sz="24" w:space="0" w:color="6666CC"/>
              <w:right w:val="nil"/>
            </w:tcBorders>
          </w:tcPr>
          <w:p w14:paraId="78E224D7" w14:textId="77777777" w:rsidR="00D6569E" w:rsidRPr="005562F1" w:rsidRDefault="00EC2F5D" w:rsidP="005562F1">
            <w:pPr>
              <w:ind w:left="54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d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elegated                 </w:t>
            </w:r>
            <w:r w:rsidRPr="005562F1">
              <w:rPr>
                <w:rFonts w:asciiTheme="minorHAnsi" w:eastAsia="Calibri" w:hAnsiTheme="minorHAnsi" w:cstheme="minorHAnsi"/>
                <w:spacing w:val="10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stit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5562F1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 xml:space="preserve">d                                </w:t>
            </w:r>
            <w:r w:rsidRPr="005562F1">
              <w:rPr>
                <w:rFonts w:asciiTheme="minorHAnsi" w:eastAsia="Calibri" w:hAnsiTheme="minorHAnsi" w:cstheme="minorHAnsi"/>
                <w:spacing w:val="15"/>
                <w:position w:val="1"/>
                <w:sz w:val="22"/>
                <w:szCs w:val="22"/>
              </w:rPr>
              <w:t xml:space="preserve"> 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red</w:t>
            </w:r>
            <w:r w:rsidRPr="005562F1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u</w:t>
            </w:r>
            <w:r w:rsidRPr="005562F1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ced</w:t>
            </w:r>
          </w:p>
        </w:tc>
      </w:tr>
      <w:tr w:rsidR="00D6569E" w:rsidRPr="005562F1" w14:paraId="2B6CE7F0" w14:textId="77777777">
        <w:trPr>
          <w:trHeight w:hRule="exact" w:val="460"/>
        </w:trPr>
        <w:tc>
          <w:tcPr>
            <w:tcW w:w="664" w:type="dxa"/>
            <w:tcBorders>
              <w:top w:val="single" w:sz="24" w:space="0" w:color="6666CC"/>
              <w:left w:val="nil"/>
              <w:bottom w:val="nil"/>
              <w:right w:val="single" w:sz="12" w:space="0" w:color="6666CC"/>
            </w:tcBorders>
          </w:tcPr>
          <w:p w14:paraId="6823E509" w14:textId="77777777" w:rsidR="00D6569E" w:rsidRPr="005562F1" w:rsidRDefault="00D6569E" w:rsidP="005562F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226" w:type="dxa"/>
            <w:tcBorders>
              <w:top w:val="single" w:sz="24" w:space="0" w:color="6666CC"/>
              <w:left w:val="single" w:sz="12" w:space="0" w:color="6666CC"/>
              <w:bottom w:val="nil"/>
              <w:right w:val="nil"/>
            </w:tcBorders>
          </w:tcPr>
          <w:p w14:paraId="44166D53" w14:textId="77777777" w:rsidR="00D6569E" w:rsidRPr="005562F1" w:rsidRDefault="00EC2F5D" w:rsidP="005562F1">
            <w:pPr>
              <w:spacing w:before="25"/>
              <w:ind w:left="4727" w:right="531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562F1">
              <w:rPr>
                <w:rFonts w:asciiTheme="minorHAnsi" w:hAnsiTheme="minorHAnsi" w:cstheme="minorHAnsi"/>
                <w:w w:val="99"/>
                <w:sz w:val="22"/>
                <w:szCs w:val="22"/>
              </w:rPr>
              <w:t>9</w:t>
            </w:r>
          </w:p>
        </w:tc>
      </w:tr>
    </w:tbl>
    <w:p w14:paraId="0C0AB36A" w14:textId="77777777" w:rsidR="00EC2F5D" w:rsidRPr="005562F1" w:rsidRDefault="00EC2F5D" w:rsidP="005562F1">
      <w:pPr>
        <w:rPr>
          <w:rFonts w:asciiTheme="minorHAnsi" w:hAnsiTheme="minorHAnsi" w:cstheme="minorHAnsi"/>
          <w:sz w:val="22"/>
          <w:szCs w:val="22"/>
        </w:rPr>
      </w:pPr>
    </w:p>
    <w:sectPr w:rsidR="00EC2F5D" w:rsidRPr="005562F1">
      <w:footerReference w:type="default" r:id="rId15"/>
      <w:pgSz w:w="12240" w:h="15840"/>
      <w:pgMar w:top="620" w:right="620" w:bottom="280" w:left="5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44041" w14:textId="77777777" w:rsidR="00EC2F5D" w:rsidRDefault="00EC2F5D">
      <w:r>
        <w:separator/>
      </w:r>
    </w:p>
  </w:endnote>
  <w:endnote w:type="continuationSeparator" w:id="0">
    <w:p w14:paraId="264DFCCC" w14:textId="77777777" w:rsidR="00EC2F5D" w:rsidRDefault="00EC2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10D6F" w14:textId="77777777" w:rsidR="00D6569E" w:rsidRDefault="00EC2F5D">
    <w:pPr>
      <w:spacing w:line="200" w:lineRule="exact"/>
    </w:pPr>
    <w:r>
      <w:pict w14:anchorId="7BE19DD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55pt;margin-top:723.1pt;width:9pt;height:11.95pt;z-index:-251658752;mso-position-horizontal-relative:page;mso-position-vertical-relative:page" filled="f" stroked="f">
          <v:textbox inset="0,0,0,0">
            <w:txbxContent>
              <w:p w14:paraId="62126092" w14:textId="77777777" w:rsidR="00D6569E" w:rsidRDefault="00EC2F5D">
                <w:pPr>
                  <w:spacing w:line="220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4B4F" w14:textId="77777777" w:rsidR="00D6569E" w:rsidRDefault="00D6569E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3499F" w14:textId="77777777" w:rsidR="00D6569E" w:rsidRDefault="00D6569E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174E5" w14:textId="77777777" w:rsidR="00EC2F5D" w:rsidRDefault="00EC2F5D">
      <w:r>
        <w:separator/>
      </w:r>
    </w:p>
  </w:footnote>
  <w:footnote w:type="continuationSeparator" w:id="0">
    <w:p w14:paraId="684BA5EE" w14:textId="77777777" w:rsidR="00EC2F5D" w:rsidRDefault="00EC2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7E3FA0"/>
    <w:multiLevelType w:val="multilevel"/>
    <w:tmpl w:val="2818A37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69E"/>
    <w:rsid w:val="005562F1"/>
    <w:rsid w:val="00D6569E"/>
    <w:rsid w:val="00EC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AA0CB9"/>
  <w15:docId w15:val="{3ABAFED9-AF3C-4D87-8F71-3728077B9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ith.edu/lazaruscenter" TargetMode="External"/><Relationship Id="rId13" Type="http://schemas.openxmlformats.org/officeDocument/2006/relationships/hyperlink" Target="mailto:gilmore-evans@gmai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lakey@gmai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mailto:lakey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azarus@smith.ed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4037</Words>
  <Characters>23017</Characters>
  <Application>Microsoft Office Word</Application>
  <DocSecurity>0</DocSecurity>
  <Lines>191</Lines>
  <Paragraphs>53</Paragraphs>
  <ScaleCrop>false</ScaleCrop>
  <Company/>
  <LinksUpToDate>false</LinksUpToDate>
  <CharactersWithSpaces>27001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2021-07-05T04:07:00Z</dcterms:created>
  <dcterms:modified xsi:type="dcterms:W3CDTF">2021-07-05T04:11:00Z</dcterms:modified>
</cp:coreProperties>
</file>